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3E" w:rsidRPr="002A222E" w:rsidRDefault="00F019D5" w:rsidP="00993D3E">
      <w:pPr>
        <w:pStyle w:val="Titolo1"/>
        <w:numPr>
          <w:ilvl w:val="0"/>
          <w:numId w:val="0"/>
        </w:numPr>
        <w:spacing w:before="0"/>
        <w:rPr>
          <w:rFonts w:eastAsia="MS Mincho"/>
          <w:lang w:val="en-GB"/>
        </w:rPr>
      </w:pPr>
      <w:bookmarkStart w:id="0" w:name="_GoBack"/>
      <w:bookmarkEnd w:id="0"/>
      <w:r>
        <w:rPr>
          <w:rFonts w:eastAsia="MS Mincho"/>
          <w:lang w:val="en-GB"/>
        </w:rPr>
        <w:t>Partner organisation form</w:t>
      </w:r>
      <w:r w:rsidR="00993D3E" w:rsidRPr="002A222E">
        <w:rPr>
          <w:rFonts w:eastAsia="MS Mincho"/>
          <w:lang w:val="en-GB"/>
        </w:rPr>
        <w:t xml:space="preserve"> </w:t>
      </w:r>
    </w:p>
    <w:p w:rsidR="00993D3E" w:rsidRPr="002A222E" w:rsidRDefault="00993D3E" w:rsidP="00993D3E">
      <w:pPr>
        <w:pStyle w:val="Titolo2"/>
        <w:rPr>
          <w:sz w:val="24"/>
          <w:szCs w:val="24"/>
        </w:rPr>
      </w:pPr>
      <w:r w:rsidRPr="002A222E">
        <w:rPr>
          <w:sz w:val="24"/>
          <w:szCs w:val="24"/>
        </w:rPr>
        <w:t xml:space="preserve"> Organisation</w:t>
      </w:r>
      <w:r w:rsidRPr="002A222E">
        <w:rPr>
          <w:sz w:val="24"/>
          <w:szCs w:val="24"/>
        </w:rPr>
        <w:tab/>
        <w:t> </w:t>
      </w:r>
      <w:r w:rsidRPr="002A222E">
        <w:rPr>
          <w:sz w:val="24"/>
          <w:szCs w:val="24"/>
        </w:rPr>
        <w:tab/>
        <w:t> </w:t>
      </w:r>
      <w:r w:rsidRPr="002A222E">
        <w:rPr>
          <w:sz w:val="24"/>
          <w:szCs w:val="24"/>
        </w:rPr>
        <w:tab/>
        <w:t> </w:t>
      </w:r>
      <w:r w:rsidRPr="002A222E">
        <w:rPr>
          <w:sz w:val="24"/>
          <w:szCs w:val="24"/>
        </w:rPr>
        <w:tab/>
        <w:t> </w:t>
      </w:r>
      <w:r w:rsidRPr="002A222E">
        <w:rPr>
          <w:sz w:val="24"/>
          <w:szCs w:val="24"/>
        </w:rPr>
        <w:tab/>
        <w:t> </w:t>
      </w:r>
      <w:r w:rsidRPr="002A222E">
        <w:rPr>
          <w:sz w:val="24"/>
          <w:szCs w:val="24"/>
        </w:rPr>
        <w:tab/>
      </w:r>
      <w:r w:rsidRPr="002A222E">
        <w:rPr>
          <w:sz w:val="24"/>
          <w:szCs w:val="24"/>
        </w:rPr>
        <w:tab/>
      </w:r>
      <w:r w:rsidRPr="002A222E">
        <w:rPr>
          <w:sz w:val="24"/>
          <w:szCs w:val="24"/>
        </w:rPr>
        <w:tab/>
      </w:r>
      <w:r w:rsidRPr="002A222E">
        <w:rPr>
          <w:sz w:val="24"/>
          <w:szCs w:val="24"/>
        </w:rPr>
        <w:tab/>
        <w:t> </w:t>
      </w:r>
    </w:p>
    <w:p w:rsidR="00E3571C" w:rsidRDefault="00E3571C" w:rsidP="00993D3E">
      <w:pPr>
        <w:rPr>
          <w:sz w:val="18"/>
          <w:szCs w:val="18"/>
          <w:lang w:val="en-GB"/>
        </w:rPr>
      </w:pPr>
    </w:p>
    <w:p w:rsidR="00993D3E" w:rsidRPr="002A222E" w:rsidRDefault="00993D3E" w:rsidP="00993D3E">
      <w:pPr>
        <w:rPr>
          <w:b/>
          <w:bCs/>
          <w:spacing w:val="-6"/>
          <w:sz w:val="18"/>
          <w:szCs w:val="18"/>
          <w:lang w:val="en-GB"/>
        </w:rPr>
      </w:pPr>
      <w:r w:rsidRPr="002A222E">
        <w:rPr>
          <w:sz w:val="18"/>
          <w:szCs w:val="18"/>
          <w:lang w:val="en-GB"/>
        </w:rPr>
        <w:tab/>
        <w:t> </w:t>
      </w:r>
      <w:r w:rsidRPr="002A222E">
        <w:rPr>
          <w:sz w:val="18"/>
          <w:szCs w:val="18"/>
          <w:lang w:val="en-GB"/>
        </w:rPr>
        <w:tab/>
        <w:t> </w:t>
      </w:r>
      <w:r w:rsidRPr="002A222E">
        <w:rPr>
          <w:sz w:val="18"/>
          <w:szCs w:val="18"/>
          <w:lang w:val="en-GB"/>
        </w:rPr>
        <w:tab/>
        <w:t> </w:t>
      </w:r>
      <w:r w:rsidRPr="002A222E">
        <w:rPr>
          <w:sz w:val="18"/>
          <w:szCs w:val="18"/>
          <w:lang w:val="en-GB"/>
        </w:rPr>
        <w:tab/>
        <w:t> </w:t>
      </w:r>
      <w:r w:rsidRPr="002A222E">
        <w:rPr>
          <w:sz w:val="18"/>
          <w:szCs w:val="18"/>
          <w:lang w:val="en-GB"/>
        </w:rPr>
        <w:tab/>
        <w:t> </w:t>
      </w:r>
      <w:r w:rsidRPr="002A222E">
        <w:rPr>
          <w:sz w:val="18"/>
          <w:szCs w:val="18"/>
          <w:lang w:val="en-GB"/>
        </w:rPr>
        <w:tab/>
        <w:t> </w:t>
      </w:r>
    </w:p>
    <w:tbl>
      <w:tblPr>
        <w:tblW w:w="87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1440"/>
        <w:gridCol w:w="540"/>
        <w:gridCol w:w="180"/>
        <w:gridCol w:w="720"/>
        <w:gridCol w:w="1080"/>
        <w:gridCol w:w="2700"/>
      </w:tblGrid>
      <w:tr w:rsidR="00993D3E" w:rsidRPr="008C0BFE">
        <w:trPr>
          <w:trHeight w:val="223"/>
        </w:trPr>
        <w:tc>
          <w:tcPr>
            <w:tcW w:w="2088" w:type="dxa"/>
            <w:vMerge w:val="restart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  <w:r w:rsidRPr="002A222E">
              <w:rPr>
                <w:b/>
                <w:bCs/>
                <w:spacing w:val="-6"/>
                <w:sz w:val="16"/>
                <w:szCs w:val="16"/>
                <w:lang w:val="en-GB"/>
              </w:rPr>
              <w:t>Full legal name</w:t>
            </w:r>
          </w:p>
        </w:tc>
        <w:tc>
          <w:tcPr>
            <w:tcW w:w="6660" w:type="dxa"/>
            <w:gridSpan w:val="6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8C0BFE" w:rsidRDefault="00993D3E" w:rsidP="00993D3E">
            <w:pPr>
              <w:rPr>
                <w:sz w:val="16"/>
                <w:szCs w:val="16"/>
                <w:lang w:val="it-IT"/>
              </w:rPr>
            </w:pPr>
          </w:p>
        </w:tc>
      </w:tr>
      <w:tr w:rsidR="00993D3E" w:rsidRPr="002A222E">
        <w:trPr>
          <w:trHeight w:val="165"/>
        </w:trPr>
        <w:tc>
          <w:tcPr>
            <w:tcW w:w="2088" w:type="dxa"/>
            <w:vMerge/>
            <w:tcBorders>
              <w:left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8C0BFE" w:rsidRDefault="00993D3E" w:rsidP="00993D3E">
            <w:pPr>
              <w:pStyle w:val="NormaleWeb"/>
              <w:spacing w:before="0" w:after="0"/>
              <w:rPr>
                <w:b/>
                <w:bCs/>
                <w:spacing w:val="-6"/>
                <w:sz w:val="16"/>
                <w:szCs w:val="16"/>
                <w:lang w:val="it-IT"/>
              </w:rPr>
            </w:pPr>
          </w:p>
        </w:tc>
        <w:tc>
          <w:tcPr>
            <w:tcW w:w="6660" w:type="dxa"/>
            <w:gridSpan w:val="6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  <w:r w:rsidRPr="002A222E">
              <w:rPr>
                <w:sz w:val="16"/>
                <w:szCs w:val="16"/>
                <w:lang w:val="en-GB"/>
              </w:rPr>
              <w:t xml:space="preserve">[In latin characters where originals are not in Latin characters] </w:t>
            </w:r>
          </w:p>
        </w:tc>
      </w:tr>
      <w:tr w:rsidR="00993D3E" w:rsidRPr="002A222E">
        <w:tc>
          <w:tcPr>
            <w:tcW w:w="20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  <w:r w:rsidRPr="002A222E">
              <w:rPr>
                <w:b/>
                <w:bCs/>
                <w:spacing w:val="-6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2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  <w:r w:rsidRPr="002A222E">
              <w:rPr>
                <w:b/>
                <w:bCs/>
                <w:sz w:val="16"/>
                <w:szCs w:val="16"/>
                <w:lang w:val="en-GB"/>
              </w:rPr>
              <w:t>Economic Sector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</w:tr>
      <w:tr w:rsidR="00993D3E" w:rsidRPr="002A222E">
        <w:tc>
          <w:tcPr>
            <w:tcW w:w="20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b/>
                <w:bCs/>
                <w:spacing w:val="-6"/>
                <w:sz w:val="16"/>
                <w:szCs w:val="16"/>
                <w:lang w:val="en-GB"/>
              </w:rPr>
            </w:pPr>
            <w:r w:rsidRPr="002A222E">
              <w:rPr>
                <w:b/>
                <w:bCs/>
                <w:sz w:val="16"/>
                <w:szCs w:val="16"/>
                <w:lang w:val="en-GB"/>
              </w:rPr>
              <w:t>Legal Status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6D7C1E" w:rsidP="00993D3E">
            <w:pPr>
              <w:rPr>
                <w:b/>
                <w:bCs/>
                <w:sz w:val="16"/>
                <w:szCs w:val="16"/>
                <w:lang w:val="en-GB"/>
              </w:rPr>
            </w:pPr>
            <w:r w:rsidRPr="002A222E">
              <w:rPr>
                <w:sz w:val="16"/>
                <w:szCs w:val="16"/>
                <w:lang w:val="en-GB"/>
              </w:rPr>
              <w:sym w:font="Wingdings" w:char="F06F"/>
            </w:r>
            <w:r w:rsidR="00993D3E" w:rsidRPr="002A222E">
              <w:rPr>
                <w:sz w:val="16"/>
                <w:szCs w:val="16"/>
                <w:lang w:val="en-GB"/>
              </w:rPr>
              <w:t>Private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D3E" w:rsidRPr="002A222E" w:rsidRDefault="00993D3E" w:rsidP="00993D3E">
            <w:pPr>
              <w:rPr>
                <w:b/>
                <w:bCs/>
                <w:sz w:val="16"/>
                <w:szCs w:val="16"/>
                <w:lang w:val="en-GB"/>
              </w:rPr>
            </w:pPr>
            <w:r w:rsidRPr="002A222E">
              <w:rPr>
                <w:sz w:val="16"/>
                <w:szCs w:val="16"/>
                <w:lang w:val="en-GB"/>
              </w:rPr>
              <w:sym w:font="Wingdings" w:char="F06F"/>
            </w:r>
            <w:r w:rsidRPr="002A222E">
              <w:rPr>
                <w:sz w:val="16"/>
                <w:szCs w:val="16"/>
                <w:lang w:val="en-GB"/>
              </w:rPr>
              <w:t xml:space="preserve"> Public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D3E" w:rsidRPr="002A222E" w:rsidRDefault="00993D3E" w:rsidP="00993D3E">
            <w:pPr>
              <w:rPr>
                <w:b/>
                <w:bCs/>
                <w:sz w:val="16"/>
                <w:szCs w:val="16"/>
                <w:lang w:val="en-GB"/>
              </w:rPr>
            </w:pPr>
            <w:r w:rsidRPr="002A222E">
              <w:rPr>
                <w:b/>
                <w:bCs/>
                <w:sz w:val="16"/>
                <w:szCs w:val="16"/>
                <w:lang w:val="en-GB"/>
              </w:rPr>
              <w:t>Scope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</w:tr>
      <w:tr w:rsidR="00993D3E" w:rsidRPr="002A222E">
        <w:trPr>
          <w:trHeight w:val="435"/>
        </w:trPr>
        <w:tc>
          <w:tcPr>
            <w:tcW w:w="20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993D3E" w:rsidRPr="002A222E" w:rsidRDefault="00993D3E" w:rsidP="00993D3E">
            <w:pPr>
              <w:ind w:left="108"/>
              <w:rPr>
                <w:b/>
                <w:sz w:val="16"/>
                <w:szCs w:val="16"/>
                <w:lang w:val="en-GB"/>
              </w:rPr>
            </w:pPr>
            <w:r w:rsidRPr="002A222E">
              <w:rPr>
                <w:b/>
                <w:sz w:val="16"/>
                <w:szCs w:val="16"/>
                <w:lang w:val="en-GB"/>
              </w:rPr>
              <w:t>Commercial orientation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93D3E" w:rsidRPr="002A222E" w:rsidRDefault="00993D3E" w:rsidP="00993D3E">
            <w:pPr>
              <w:pStyle w:val="NormaleWeb"/>
              <w:rPr>
                <w:rFonts w:ascii="Verdana" w:hAnsi="Verdana"/>
                <w:sz w:val="16"/>
                <w:szCs w:val="16"/>
                <w:lang w:val="en-GB"/>
              </w:rPr>
            </w:pPr>
            <w:r w:rsidRPr="002A222E">
              <w:rPr>
                <w:rFonts w:ascii="Verdana" w:hAnsi="Verdana"/>
                <w:sz w:val="16"/>
                <w:szCs w:val="16"/>
                <w:lang w:val="en-GB"/>
              </w:rPr>
              <w:sym w:font="Wingdings" w:char="F06F"/>
            </w:r>
            <w:r w:rsidRPr="002A222E">
              <w:rPr>
                <w:rFonts w:ascii="Verdana" w:hAnsi="Verdana"/>
                <w:sz w:val="16"/>
                <w:szCs w:val="16"/>
                <w:lang w:val="en-GB"/>
              </w:rPr>
              <w:t xml:space="preserve"> For profit  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93D3E" w:rsidRPr="002A222E" w:rsidRDefault="006D7C1E" w:rsidP="00993D3E">
            <w:pPr>
              <w:pStyle w:val="NormaleWeb"/>
              <w:rPr>
                <w:rFonts w:ascii="Verdana" w:hAnsi="Verdana"/>
                <w:sz w:val="16"/>
                <w:szCs w:val="16"/>
                <w:lang w:val="en-GB"/>
              </w:rPr>
            </w:pPr>
            <w:r w:rsidRPr="002A222E">
              <w:rPr>
                <w:sz w:val="16"/>
                <w:szCs w:val="16"/>
                <w:lang w:val="en-GB"/>
              </w:rPr>
              <w:sym w:font="Wingdings" w:char="F06F"/>
            </w:r>
            <w:r w:rsidR="00993D3E" w:rsidRPr="002A222E">
              <w:rPr>
                <w:rFonts w:ascii="Verdana" w:hAnsi="Verdana"/>
                <w:sz w:val="16"/>
                <w:szCs w:val="16"/>
                <w:lang w:val="en-GB"/>
              </w:rPr>
              <w:t xml:space="preserve"> Not for profit  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</w:tr>
      <w:tr w:rsidR="00993D3E" w:rsidRPr="002A222E">
        <w:tc>
          <w:tcPr>
            <w:tcW w:w="20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pStyle w:val="tabletext"/>
              <w:spacing w:before="0" w:after="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A222E">
              <w:rPr>
                <w:rFonts w:ascii="Verdana" w:hAnsi="Verdana"/>
                <w:b/>
                <w:bCs/>
                <w:sz w:val="16"/>
                <w:szCs w:val="16"/>
              </w:rPr>
              <w:t>Size (staff)</w:t>
            </w:r>
          </w:p>
        </w:tc>
        <w:tc>
          <w:tcPr>
            <w:tcW w:w="66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</w:tr>
      <w:tr w:rsidR="00993D3E" w:rsidRPr="002A222E">
        <w:trPr>
          <w:trHeight w:val="447"/>
        </w:trPr>
        <w:tc>
          <w:tcPr>
            <w:tcW w:w="20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pStyle w:val="tabletext"/>
              <w:spacing w:before="0" w:after="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A222E">
              <w:rPr>
                <w:rFonts w:ascii="Verdana" w:hAnsi="Verdana"/>
                <w:b/>
                <w:bCs/>
                <w:sz w:val="16"/>
                <w:szCs w:val="16"/>
              </w:rPr>
              <w:t xml:space="preserve">Legal Address </w:t>
            </w:r>
          </w:p>
          <w:p w:rsidR="00993D3E" w:rsidRPr="002A222E" w:rsidRDefault="00993D3E" w:rsidP="00993D3E">
            <w:pPr>
              <w:pStyle w:val="tabletext"/>
              <w:spacing w:before="0" w:after="0"/>
              <w:rPr>
                <w:rFonts w:ascii="Verdana" w:hAnsi="Verdana"/>
                <w:sz w:val="16"/>
                <w:szCs w:val="16"/>
              </w:rPr>
            </w:pPr>
            <w:r w:rsidRPr="002A222E">
              <w:rPr>
                <w:rFonts w:ascii="Verdana" w:hAnsi="Verdana"/>
                <w:sz w:val="16"/>
                <w:szCs w:val="16"/>
              </w:rPr>
              <w:t>Street – Number</w:t>
            </w:r>
          </w:p>
        </w:tc>
        <w:tc>
          <w:tcPr>
            <w:tcW w:w="66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</w:tr>
      <w:tr w:rsidR="00993D3E" w:rsidRPr="002A222E">
        <w:tc>
          <w:tcPr>
            <w:tcW w:w="20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  <w:r w:rsidRPr="002A222E">
              <w:rPr>
                <w:b/>
                <w:bCs/>
                <w:sz w:val="16"/>
                <w:szCs w:val="16"/>
                <w:lang w:val="en-GB"/>
              </w:rPr>
              <w:t>Postcode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8C0BFE" w:rsidRDefault="00993D3E" w:rsidP="008C0BFE">
            <w:pPr>
              <w:rPr>
                <w:sz w:val="16"/>
                <w:szCs w:val="16"/>
                <w:lang w:val="en-GB"/>
              </w:rPr>
            </w:pPr>
            <w:r w:rsidRPr="002A222E">
              <w:rPr>
                <w:b/>
                <w:bCs/>
                <w:sz w:val="16"/>
                <w:szCs w:val="16"/>
                <w:lang w:val="en-GB"/>
              </w:rPr>
              <w:t>City</w:t>
            </w:r>
            <w:r w:rsidR="008C0BFE">
              <w:rPr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</w:tr>
      <w:tr w:rsidR="00993D3E" w:rsidRPr="002A222E">
        <w:tc>
          <w:tcPr>
            <w:tcW w:w="20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b/>
                <w:bCs/>
                <w:sz w:val="16"/>
                <w:szCs w:val="16"/>
                <w:lang w:val="en-GB"/>
              </w:rPr>
            </w:pPr>
            <w:r w:rsidRPr="002A222E">
              <w:rPr>
                <w:b/>
                <w:bCs/>
                <w:sz w:val="16"/>
                <w:szCs w:val="16"/>
                <w:lang w:val="en-GB"/>
              </w:rPr>
              <w:t>Country</w:t>
            </w:r>
          </w:p>
        </w:tc>
        <w:tc>
          <w:tcPr>
            <w:tcW w:w="66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</w:tr>
      <w:tr w:rsidR="00E3571C" w:rsidRPr="002A222E">
        <w:tc>
          <w:tcPr>
            <w:tcW w:w="20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71C" w:rsidRPr="002A222E" w:rsidRDefault="00E3571C" w:rsidP="00993D3E">
            <w:pPr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Region</w:t>
            </w:r>
          </w:p>
        </w:tc>
        <w:tc>
          <w:tcPr>
            <w:tcW w:w="66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71C" w:rsidRPr="002A222E" w:rsidRDefault="00E3571C" w:rsidP="00993D3E">
            <w:pPr>
              <w:rPr>
                <w:sz w:val="16"/>
                <w:szCs w:val="16"/>
                <w:lang w:val="en-GB"/>
              </w:rPr>
            </w:pPr>
          </w:p>
        </w:tc>
      </w:tr>
      <w:tr w:rsidR="00993D3E" w:rsidRPr="002A222E">
        <w:tc>
          <w:tcPr>
            <w:tcW w:w="20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b/>
                <w:bCs/>
                <w:sz w:val="16"/>
                <w:szCs w:val="16"/>
                <w:lang w:val="en-GB"/>
              </w:rPr>
            </w:pPr>
            <w:r w:rsidRPr="002A222E">
              <w:rPr>
                <w:b/>
                <w:bCs/>
                <w:sz w:val="16"/>
                <w:szCs w:val="16"/>
                <w:lang w:val="en-GB"/>
              </w:rPr>
              <w:t>Telephone 1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993D3E" w:rsidRPr="002A222E" w:rsidRDefault="00993D3E" w:rsidP="00993D3E">
            <w:pPr>
              <w:rPr>
                <w:b/>
                <w:sz w:val="16"/>
                <w:szCs w:val="16"/>
                <w:lang w:val="en-GB"/>
              </w:rPr>
            </w:pPr>
            <w:r w:rsidRPr="002A222E">
              <w:rPr>
                <w:sz w:val="16"/>
                <w:szCs w:val="16"/>
                <w:lang w:val="en-GB"/>
              </w:rPr>
              <w:t xml:space="preserve">  </w:t>
            </w:r>
            <w:r w:rsidRPr="002A222E">
              <w:rPr>
                <w:b/>
                <w:sz w:val="16"/>
                <w:szCs w:val="16"/>
                <w:lang w:val="en-GB"/>
              </w:rPr>
              <w:t>Fax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993D3E" w:rsidRPr="008C0BF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</w:tr>
      <w:tr w:rsidR="00993D3E" w:rsidRPr="002A222E">
        <w:tc>
          <w:tcPr>
            <w:tcW w:w="208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b/>
                <w:bCs/>
                <w:sz w:val="16"/>
                <w:szCs w:val="16"/>
                <w:lang w:val="en-GB"/>
              </w:rPr>
            </w:pPr>
            <w:r w:rsidRPr="002A222E">
              <w:rPr>
                <w:b/>
                <w:bCs/>
                <w:sz w:val="16"/>
                <w:szCs w:val="16"/>
                <w:lang w:val="en-GB"/>
              </w:rPr>
              <w:t>E-mail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3E" w:rsidRPr="002A222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993D3E" w:rsidRPr="002A222E" w:rsidRDefault="00993D3E" w:rsidP="00993D3E">
            <w:pPr>
              <w:rPr>
                <w:b/>
                <w:sz w:val="16"/>
                <w:szCs w:val="16"/>
                <w:lang w:val="en-GB"/>
              </w:rPr>
            </w:pPr>
            <w:r w:rsidRPr="002A222E">
              <w:rPr>
                <w:b/>
                <w:sz w:val="16"/>
                <w:szCs w:val="16"/>
                <w:lang w:val="en-GB"/>
              </w:rPr>
              <w:t xml:space="preserve">  Website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993D3E" w:rsidRPr="008C0BFE" w:rsidRDefault="00993D3E" w:rsidP="00993D3E">
            <w:pPr>
              <w:rPr>
                <w:sz w:val="16"/>
                <w:szCs w:val="16"/>
                <w:lang w:val="en-GB"/>
              </w:rPr>
            </w:pPr>
          </w:p>
        </w:tc>
      </w:tr>
    </w:tbl>
    <w:p w:rsidR="00993D3E" w:rsidRPr="002A222E" w:rsidRDefault="00993D3E" w:rsidP="00993D3E">
      <w:pPr>
        <w:rPr>
          <w:sz w:val="16"/>
          <w:szCs w:val="16"/>
          <w:lang w:val="en-GB" w:eastAsia="ar-SA"/>
        </w:rPr>
      </w:pPr>
    </w:p>
    <w:p w:rsidR="00993D3E" w:rsidRPr="002A222E" w:rsidRDefault="00993D3E" w:rsidP="00993D3E">
      <w:pPr>
        <w:snapToGrid w:val="0"/>
        <w:rPr>
          <w:sz w:val="24"/>
          <w:lang w:val="en-GB" w:eastAsia="ar-SA"/>
        </w:rPr>
      </w:pPr>
    </w:p>
    <w:p w:rsidR="00993D3E" w:rsidRPr="002A222E" w:rsidRDefault="00993D3E" w:rsidP="00993D3E">
      <w:pPr>
        <w:pStyle w:val="Titolo2"/>
        <w:tabs>
          <w:tab w:val="clear" w:pos="0"/>
        </w:tabs>
        <w:spacing w:before="0" w:after="0"/>
        <w:rPr>
          <w:sz w:val="24"/>
          <w:szCs w:val="24"/>
        </w:rPr>
      </w:pPr>
      <w:r w:rsidRPr="002A222E">
        <w:rPr>
          <w:sz w:val="24"/>
          <w:szCs w:val="24"/>
        </w:rPr>
        <w:t>General description of the organisation</w:t>
      </w:r>
      <w:r w:rsidRPr="002A222E">
        <w:rPr>
          <w:sz w:val="24"/>
          <w:szCs w:val="24"/>
        </w:rPr>
        <w:tab/>
      </w:r>
      <w:r w:rsidRPr="002A222E">
        <w:rPr>
          <w:sz w:val="24"/>
          <w:szCs w:val="24"/>
        </w:rPr>
        <w:tab/>
      </w:r>
      <w:r w:rsidRPr="002A222E">
        <w:rPr>
          <w:sz w:val="24"/>
          <w:szCs w:val="24"/>
        </w:rPr>
        <w:tab/>
      </w:r>
      <w:r w:rsidRPr="002A222E">
        <w:rPr>
          <w:sz w:val="24"/>
          <w:szCs w:val="24"/>
        </w:rPr>
        <w:tab/>
      </w:r>
      <w:r w:rsidRPr="002A222E">
        <w:rPr>
          <w:sz w:val="24"/>
          <w:szCs w:val="24"/>
        </w:rPr>
        <w:tab/>
      </w:r>
    </w:p>
    <w:p w:rsidR="00993D3E" w:rsidRPr="002A222E" w:rsidRDefault="00993D3E" w:rsidP="00993D3E">
      <w:pPr>
        <w:rPr>
          <w:sz w:val="18"/>
          <w:szCs w:val="18"/>
          <w:lang w:val="en-GB"/>
        </w:rPr>
      </w:pPr>
    </w:p>
    <w:p w:rsidR="00993D3E" w:rsidRPr="002A222E" w:rsidRDefault="00993D3E" w:rsidP="00993D3E">
      <w:pPr>
        <w:rPr>
          <w:sz w:val="18"/>
          <w:szCs w:val="18"/>
          <w:lang w:val="en-GB"/>
        </w:rPr>
      </w:pPr>
      <w:r w:rsidRPr="002A222E">
        <w:rPr>
          <w:sz w:val="18"/>
          <w:szCs w:val="18"/>
          <w:lang w:val="en-GB"/>
        </w:rPr>
        <w:t>Please describe the size, scope of work, areas of specific expertise and competence;</w:t>
      </w:r>
    </w:p>
    <w:p w:rsidR="00993D3E" w:rsidRPr="002A222E" w:rsidRDefault="00993D3E" w:rsidP="00993D3E">
      <w:pPr>
        <w:rPr>
          <w:sz w:val="18"/>
          <w:szCs w:val="18"/>
          <w:lang w:val="en-GB"/>
        </w:rPr>
      </w:pPr>
      <w:r w:rsidRPr="002A222E">
        <w:rPr>
          <w:sz w:val="18"/>
          <w:szCs w:val="18"/>
          <w:lang w:val="en-GB"/>
        </w:rPr>
        <w:t>expertise of the institution in the field covered by the project. (Limit: 20 lines)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993D3E" w:rsidRPr="00841083">
        <w:trPr>
          <w:trHeight w:val="557"/>
        </w:trPr>
        <w:tc>
          <w:tcPr>
            <w:tcW w:w="8640" w:type="dxa"/>
          </w:tcPr>
          <w:p w:rsidR="00993D3E" w:rsidRPr="008C0BFE" w:rsidRDefault="00993D3E" w:rsidP="006D7C1E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</w:tbl>
    <w:p w:rsidR="00993D3E" w:rsidRPr="002A222E" w:rsidRDefault="00993D3E" w:rsidP="00993D3E">
      <w:pPr>
        <w:rPr>
          <w:sz w:val="18"/>
          <w:szCs w:val="18"/>
          <w:lang w:val="en-GB"/>
        </w:rPr>
      </w:pPr>
    </w:p>
    <w:p w:rsidR="00993D3E" w:rsidRPr="002A222E" w:rsidRDefault="00993D3E" w:rsidP="00993D3E">
      <w:pPr>
        <w:pStyle w:val="Titolo2"/>
        <w:spacing w:before="0" w:after="0"/>
        <w:rPr>
          <w:sz w:val="24"/>
          <w:szCs w:val="24"/>
        </w:rPr>
      </w:pPr>
      <w:r w:rsidRPr="002A222E">
        <w:rPr>
          <w:sz w:val="24"/>
          <w:szCs w:val="24"/>
        </w:rPr>
        <w:t xml:space="preserve">Tasks of this organisation in the project </w:t>
      </w:r>
      <w:r w:rsidRPr="002A222E">
        <w:rPr>
          <w:sz w:val="24"/>
          <w:szCs w:val="24"/>
        </w:rPr>
        <w:tab/>
        <w:t> </w:t>
      </w:r>
      <w:r w:rsidRPr="002A222E">
        <w:rPr>
          <w:sz w:val="24"/>
          <w:szCs w:val="24"/>
        </w:rPr>
        <w:tab/>
        <w:t> </w:t>
      </w:r>
      <w:r w:rsidRPr="002A222E">
        <w:rPr>
          <w:sz w:val="24"/>
          <w:szCs w:val="24"/>
        </w:rPr>
        <w:tab/>
      </w:r>
      <w:r w:rsidRPr="002A222E">
        <w:rPr>
          <w:sz w:val="24"/>
          <w:szCs w:val="24"/>
        </w:rPr>
        <w:tab/>
        <w:t> </w:t>
      </w:r>
    </w:p>
    <w:p w:rsidR="00993D3E" w:rsidRPr="002A222E" w:rsidRDefault="00993D3E" w:rsidP="00993D3E">
      <w:pPr>
        <w:rPr>
          <w:sz w:val="18"/>
          <w:szCs w:val="18"/>
          <w:lang w:val="en-GB"/>
        </w:rPr>
      </w:pPr>
    </w:p>
    <w:p w:rsidR="00993D3E" w:rsidRPr="002A222E" w:rsidRDefault="00993D3E" w:rsidP="00993D3E">
      <w:pPr>
        <w:rPr>
          <w:sz w:val="18"/>
          <w:szCs w:val="18"/>
          <w:lang w:val="en-GB"/>
        </w:rPr>
      </w:pPr>
      <w:r w:rsidRPr="002A222E">
        <w:rPr>
          <w:sz w:val="18"/>
          <w:szCs w:val="18"/>
          <w:lang w:val="en-GB"/>
        </w:rPr>
        <w:t>Indicate which specific tasks are to be assigned to this organisation involved and describe the number and the profile of personnel to be involved in the project. (Limit: 20 lines)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993D3E" w:rsidRPr="00841083">
        <w:trPr>
          <w:trHeight w:val="1494"/>
        </w:trPr>
        <w:tc>
          <w:tcPr>
            <w:tcW w:w="8640" w:type="dxa"/>
          </w:tcPr>
          <w:p w:rsidR="00993D3E" w:rsidRPr="00841083" w:rsidRDefault="00993D3E" w:rsidP="006D7C1E">
            <w:pPr>
              <w:snapToGrid w:val="0"/>
              <w:jc w:val="both"/>
              <w:rPr>
                <w:sz w:val="18"/>
                <w:szCs w:val="18"/>
                <w:lang w:val="en-GB"/>
              </w:rPr>
            </w:pPr>
          </w:p>
        </w:tc>
      </w:tr>
    </w:tbl>
    <w:p w:rsidR="00EF64E3" w:rsidRDefault="00EF64E3"/>
    <w:p w:rsidR="00EF64E3" w:rsidRDefault="00EF64E3"/>
    <w:p w:rsidR="00EF64E3" w:rsidRPr="00024065" w:rsidRDefault="00EF64E3" w:rsidP="00EF64E3">
      <w:pPr>
        <w:pStyle w:val="Titolo2"/>
        <w:numPr>
          <w:ilvl w:val="0"/>
          <w:numId w:val="0"/>
        </w:numPr>
        <w:rPr>
          <w:szCs w:val="18"/>
        </w:rPr>
      </w:pPr>
      <w:r>
        <w:t>LLP - Reference Tables</w:t>
      </w:r>
      <w:r>
        <w:tab/>
      </w:r>
      <w:r>
        <w:tab/>
      </w:r>
      <w:r>
        <w:tab/>
        <w:t xml:space="preserve">          </w:t>
      </w:r>
      <w:r>
        <w:rPr>
          <w:szCs w:val="18"/>
        </w:rPr>
        <w:tab/>
        <w:t xml:space="preserve">       </w:t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  <w:t> </w:t>
      </w:r>
      <w:r>
        <w:rPr>
          <w:szCs w:val="18"/>
        </w:rPr>
        <w:tab/>
        <w:t> </w:t>
      </w:r>
    </w:p>
    <w:p w:rsidR="00EF64E3" w:rsidRPr="00024065" w:rsidRDefault="00EF64E3" w:rsidP="00EF64E3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rPr>
          <w:b/>
          <w:smallCaps/>
          <w:lang w:val="en-GB"/>
        </w:rPr>
      </w:pPr>
      <w:r>
        <w:rPr>
          <w:b/>
          <w:smallCaps/>
          <w:lang w:val="en-GB"/>
        </w:rPr>
        <w:t>Table  D. Organisation Types</w:t>
      </w:r>
    </w:p>
    <w:tbl>
      <w:tblPr>
        <w:tblW w:w="0" w:type="auto"/>
        <w:tblInd w:w="98" w:type="dxa"/>
        <w:tblLayout w:type="fixed"/>
        <w:tblLook w:val="0000" w:firstRow="0" w:lastRow="0" w:firstColumn="0" w:lastColumn="0" w:noHBand="0" w:noVBand="0"/>
      </w:tblPr>
      <w:tblGrid>
        <w:gridCol w:w="1805"/>
        <w:gridCol w:w="7390"/>
      </w:tblGrid>
      <w:tr w:rsidR="00EF64E3">
        <w:trPr>
          <w:trHeight w:val="283"/>
        </w:trPr>
        <w:tc>
          <w:tcPr>
            <w:tcW w:w="1805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ASC-PAR</w:t>
            </w:r>
          </w:p>
        </w:tc>
        <w:tc>
          <w:tcPr>
            <w:tcW w:w="739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Parents' Association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ASC-TCH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Teachers' Association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ASC-TRNee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Trainees' Association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ASC-VET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VET providers Assocaitions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CONS-GUID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Centre for vocational guidance and counselling 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CONS-INF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Body providing guidance and information on Lifelong Learning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EDU-COMP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Company training department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EDU-SCHNur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Pre-primary school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EDU-SCHVoc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Vocational secondary school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lastRenderedPageBreak/>
              <w:t>EDU-SpNeed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Establishment for learners/pupils with special needs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EDU-VET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Vocational training centre or organisation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ENT-CHCom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Chamber of Commerce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ENT-CHCrft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Chamber of crafts 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ENT-CHInd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Chambers of Industry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ENT-LARGE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Enterprise large (&gt; 500 employees)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ENT-PROFS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Professional Associations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ENT-SME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SME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ENT-TRD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Trade organisations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ENT-UNION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Social partners (trade unions, etc)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NFP-ASC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Non-profit Association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NFP-NGO</w:t>
            </w:r>
          </w:p>
        </w:tc>
        <w:tc>
          <w:tcPr>
            <w:tcW w:w="7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Non-governmental organisation ("NGO")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NFP-VOL</w:t>
            </w:r>
          </w:p>
        </w:tc>
        <w:tc>
          <w:tcPr>
            <w:tcW w:w="7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Voluntary body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PUB-HSP</w:t>
            </w:r>
          </w:p>
        </w:tc>
        <w:tc>
          <w:tcPr>
            <w:tcW w:w="7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Hospital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PUB-LOC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Public authority (local)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PUB-NAT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Public authority (national)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PUB-REG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Public authority (regional)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RES-PRV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Private Research Centres</w:t>
            </w:r>
          </w:p>
        </w:tc>
      </w:tr>
      <w:tr w:rsidR="00EF64E3">
        <w:trPr>
          <w:trHeight w:val="283"/>
        </w:trPr>
        <w:tc>
          <w:tcPr>
            <w:tcW w:w="1805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RES-PUB</w:t>
            </w:r>
          </w:p>
        </w:tc>
        <w:tc>
          <w:tcPr>
            <w:tcW w:w="7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Public Research Centres (not HE)</w:t>
            </w:r>
          </w:p>
        </w:tc>
      </w:tr>
    </w:tbl>
    <w:p w:rsidR="00EF64E3" w:rsidRDefault="00EF64E3" w:rsidP="00EF64E3">
      <w:pPr>
        <w:rPr>
          <w:b/>
          <w:u w:val="single"/>
          <w:lang w:val="en-GB"/>
        </w:rPr>
      </w:pPr>
    </w:p>
    <w:p w:rsidR="00EF64E3" w:rsidRDefault="00EF64E3" w:rsidP="00EF64E3">
      <w:pPr>
        <w:rPr>
          <w:b/>
          <w:u w:val="single"/>
          <w:lang w:val="en-GB"/>
        </w:rPr>
      </w:pPr>
    </w:p>
    <w:p w:rsidR="00EF64E3" w:rsidRDefault="00EF64E3" w:rsidP="00EF64E3">
      <w:pPr>
        <w:rPr>
          <w:b/>
          <w:u w:val="single"/>
          <w:lang w:val="en-GB"/>
        </w:rPr>
      </w:pPr>
    </w:p>
    <w:p w:rsidR="00EF64E3" w:rsidRDefault="00EF64E3" w:rsidP="00EF64E3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rPr>
          <w:b/>
          <w:smallCaps/>
          <w:lang w:val="en-GB"/>
        </w:rPr>
      </w:pPr>
      <w:r>
        <w:rPr>
          <w:b/>
          <w:smallCaps/>
          <w:lang w:val="en-GB"/>
        </w:rPr>
        <w:t>Table E. Economic Sector (NACE)</w:t>
      </w:r>
    </w:p>
    <w:p w:rsidR="00EF64E3" w:rsidRDefault="00EF64E3" w:rsidP="00EF64E3">
      <w:pPr>
        <w:rPr>
          <w:b/>
          <w:u w:val="single"/>
          <w:lang w:val="en-GB"/>
        </w:rPr>
      </w:pPr>
    </w:p>
    <w:tbl>
      <w:tblPr>
        <w:tblW w:w="0" w:type="auto"/>
        <w:tblInd w:w="98" w:type="dxa"/>
        <w:tblLayout w:type="fixed"/>
        <w:tblLook w:val="0000" w:firstRow="0" w:lastRow="0" w:firstColumn="0" w:lastColumn="0" w:noHBand="0" w:noVBand="0"/>
      </w:tblPr>
      <w:tblGrid>
        <w:gridCol w:w="1085"/>
        <w:gridCol w:w="8110"/>
      </w:tblGrid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Description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A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AGRICULTURE, FORESTRY AND FISHING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 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Crop and animal production, hunting and related service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 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Forestry and logging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 3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Fishing and aquaculture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B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MINING AND QUARRYING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B 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Mining of coal and lignite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B 6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Extraction of crude petroleum and natural gas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B 7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Mining of metal ores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B 8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Other mining and quarrying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B 9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Mining support service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C  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MANUFACTURING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10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food products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11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beverages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12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tobacco products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13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textiles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14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wearing apparel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15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leather and related products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16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wood and of products of wood and cork, except furniture; manufacture of articles of straw and plaiting materials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17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paper and paper products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18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Printing and reproduction of recorded media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19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coke and refined petroleum products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20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chemicals and chemical products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lastRenderedPageBreak/>
              <w:t>C 21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basic pharmaceutical products and pharmaceutical preparations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22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rubber and plastic products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23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other non-metallic mineral products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24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basic metals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25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fabricated metal products, except machinery and equipment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26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computer, electronic and optical products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27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electrical equipment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28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machinery and equipment n.e.c.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29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motor vehicles, trailers and semi-trailers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30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other transport equipment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31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Manufacture of furniture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32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Other manufacturing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 33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Repair and installation of machinery and equipment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D 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ELECTRICITY,  GAS, STEAM AND AIR CONDITIONING SUPPLY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D 35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Electricity, gas, steam and air conditioning supply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E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WATER SUPPLY; SEWERAGE, WASTE MANAGEMENT AND REMEDIATION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 36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Water collection, treatment and supply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 37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Sewerage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 38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Waste collection, treatment and disposal activities; materials recovery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 39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Remediation activities and other waste management services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F 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CONSTRUCTION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F 41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Construction of buildings                                                     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F 42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Civil engineering                                                               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F 43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Specialized construction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G 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WHOLESALE AND RETAIL TRADE; REPAIR OF MOTOR VEHICLES AND MOTORCYCLES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G 45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Wholesale and retail trade and repair of motor vehicles and motorcycles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G 46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Wholesale trade, except of motor vehicles and motorcycles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G 47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Retail trade, except of motor vehicles and motorcycles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H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TRANSPORTATION AND STORAGE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H 49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Land transport and transport via pipelines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H 50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Water transport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H 51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Air transport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H 52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Warehousing and support activities for transportation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H 53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Postal and courier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I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ACCOMMODATION AND FOOD SERVICE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I 55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Accommodation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I 56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Food and beverage service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J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INFORMATION AND COMMUNICATION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J 58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Publishing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J 59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Motion picture, video and television programme production, sound recording and music publishing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J 60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Programming and broadcasting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J 61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Telecommunications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J 62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Information technology service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J 63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Information service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K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FINANCIAL AND INSURANCE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K 64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Financial intermediation, except insurance and pension funding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K 65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Insurance, reinsurance and pension funding, except compulsory social security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K 66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Other financial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L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REAL ESTATE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L 68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Real estate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M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PROFESSIONAL, SCIENTIFIC AND TECHNICAL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 69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Legal and accounting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 70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Activities of head offices; management consultancy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 71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Architectural and engineering activities; technical testing and analysis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 72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Scientific research and development 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 73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Advertising and market research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 74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Other professional, scientific and technical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M 75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Veterinary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N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ADMINISTRATIVE AND SUPPORT SERVICE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 77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Rental and leasing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 78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Employment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 79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Travel agency, tour operator and other reservation service and related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 80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Security and investigation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 81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Services to buildings and landscape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 82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Office administrative, office support and other business support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O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PUBLIC ADMINISTRATION AND DEFENCE; COMPULSORY SOCIAL SECURITY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O 84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Public administration and defence; compulsory social security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P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Pre-primary 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85.10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Pre-primary education 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Primary 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85.20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Primary education 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85.3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Secondary 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85.31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General secondary education 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85.32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Technical and vocational secondary education 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85.4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Higher 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85.41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Post-secondary non-tertiary 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85.42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Tertiary 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Other 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85.51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Sports and recreation 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85.52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Cultural education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85.53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Driving school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85.59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Other education n.e.c.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85.6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Educational support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P 85.60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Educational support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Q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HUMAN HEALTH AND SOCIAL WORK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Q 86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Human health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Q 87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Residential care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Q 88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Social work activities without accommodation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R 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ARTS, ENTERTAINMENT AND RECREATION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 90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Creative, arts and entertainment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 91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Libraries, archives, museums and other cultural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 92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Gambling and betting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 93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Sports activities and amusement and recreation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OTHER SERVICE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 94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Activities of membership organizations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 95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Repair of computers and personal and household goods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S 96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Other personal service activities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T 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ACTIVITIES OF HOUSEHOLDS AS EMPLOYERS; UNDIFFERENTIATED GOODS- AND SERVICES-PRODUCING ACTIVITIES OF HOUSEHOLDS FOR OWN USE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T 97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Activities of households as employers of domestic personnel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T 98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Undifferentiated goods- and services-producing activities of private households for own use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U 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  <w:lang w:val="en-GB"/>
              </w:rPr>
              <w:t>ACTIVITIES OF EXTRATERRITORIAL ORGANIZATIONS AND BODIES</w:t>
            </w:r>
          </w:p>
        </w:tc>
      </w:tr>
      <w:tr w:rsidR="00EF64E3">
        <w:trPr>
          <w:trHeight w:val="283"/>
        </w:trPr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U 99</w:t>
            </w:r>
          </w:p>
        </w:tc>
        <w:tc>
          <w:tcPr>
            <w:tcW w:w="8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Activities of extraterritorial organizations and bodies</w:t>
            </w:r>
          </w:p>
        </w:tc>
      </w:tr>
    </w:tbl>
    <w:p w:rsidR="00EF64E3" w:rsidRDefault="00EF64E3" w:rsidP="00EF64E3">
      <w:pPr>
        <w:rPr>
          <w:b/>
          <w:u w:val="single"/>
          <w:lang w:val="en-GB"/>
        </w:rPr>
      </w:pPr>
    </w:p>
    <w:p w:rsidR="00EF64E3" w:rsidRDefault="00EF64E3" w:rsidP="00EF64E3">
      <w:pPr>
        <w:rPr>
          <w:b/>
          <w:u w:val="single"/>
          <w:lang w:val="en-GB"/>
        </w:rPr>
      </w:pPr>
    </w:p>
    <w:p w:rsidR="00EF64E3" w:rsidRPr="00D7636E" w:rsidRDefault="00EF64E3" w:rsidP="00EF64E3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rPr>
          <w:b/>
          <w:smallCaps/>
          <w:lang w:val="en-GB"/>
        </w:rPr>
      </w:pPr>
      <w:r>
        <w:rPr>
          <w:b/>
          <w:smallCaps/>
          <w:lang w:val="en-GB"/>
        </w:rPr>
        <w:t>Table F. Geographical scope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30"/>
      </w:tblGrid>
      <w:tr w:rsidR="00EF64E3">
        <w:trPr>
          <w:trHeight w:val="283"/>
        </w:trPr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local</w:t>
            </w:r>
          </w:p>
        </w:tc>
      </w:tr>
      <w:tr w:rsidR="00EF64E3">
        <w:trPr>
          <w:trHeight w:val="283"/>
        </w:trPr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regional</w:t>
            </w:r>
          </w:p>
        </w:tc>
      </w:tr>
      <w:tr w:rsidR="00EF64E3">
        <w:trPr>
          <w:trHeight w:val="283"/>
        </w:trPr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national</w:t>
            </w:r>
          </w:p>
        </w:tc>
      </w:tr>
      <w:tr w:rsidR="00EF64E3">
        <w:trPr>
          <w:trHeight w:val="283"/>
        </w:trPr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european</w:t>
            </w:r>
          </w:p>
        </w:tc>
      </w:tr>
      <w:tr w:rsidR="00EF64E3">
        <w:trPr>
          <w:trHeight w:val="283"/>
        </w:trPr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cs="Arial"/>
                <w:color w:val="000000"/>
                <w:sz w:val="16"/>
                <w:szCs w:val="16"/>
                <w:lang w:val="en-GB"/>
              </w:rPr>
              <w:t>international</w:t>
            </w:r>
          </w:p>
        </w:tc>
      </w:tr>
    </w:tbl>
    <w:p w:rsidR="00EF64E3" w:rsidRDefault="00EF64E3" w:rsidP="00EF64E3">
      <w:pPr>
        <w:rPr>
          <w:b/>
          <w:u w:val="single"/>
          <w:lang w:val="en-GB"/>
        </w:rPr>
      </w:pPr>
    </w:p>
    <w:p w:rsidR="00EF64E3" w:rsidRPr="00D7636E" w:rsidRDefault="00EF64E3" w:rsidP="00EF64E3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rPr>
          <w:b/>
          <w:smallCaps/>
          <w:lang w:val="en-GB"/>
        </w:rPr>
      </w:pPr>
      <w:r>
        <w:rPr>
          <w:b/>
          <w:smallCaps/>
          <w:lang w:val="en-GB"/>
        </w:rPr>
        <w:t>Table G. Size (Staff or Trainees)</w:t>
      </w:r>
    </w:p>
    <w:tbl>
      <w:tblPr>
        <w:tblW w:w="0" w:type="auto"/>
        <w:tblInd w:w="88" w:type="dxa"/>
        <w:tblLayout w:type="fixed"/>
        <w:tblLook w:val="0000" w:firstRow="0" w:lastRow="0" w:firstColumn="0" w:lastColumn="0" w:noHBand="0" w:noVBand="0"/>
      </w:tblPr>
      <w:tblGrid>
        <w:gridCol w:w="2500"/>
        <w:gridCol w:w="3740"/>
      </w:tblGrid>
      <w:tr w:rsidR="00EF64E3">
        <w:trPr>
          <w:trHeight w:val="283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bookmarkStart w:id="1" w:name="RANGE!A1"/>
            <w:r>
              <w:rPr>
                <w:rFonts w:cs="Arial"/>
                <w:b/>
                <w:sz w:val="16"/>
                <w:szCs w:val="16"/>
                <w:lang w:val="en-GB"/>
              </w:rPr>
              <w:t>Code</w:t>
            </w:r>
            <w:bookmarkEnd w:id="1"/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sz w:val="16"/>
                <w:szCs w:val="16"/>
                <w:lang w:val="en-GB"/>
              </w:rPr>
              <w:t>Description</w:t>
            </w:r>
          </w:p>
        </w:tc>
      </w:tr>
      <w:tr w:rsidR="00EF64E3">
        <w:trPr>
          <w:trHeight w:val="283"/>
        </w:trPr>
        <w:tc>
          <w:tcPr>
            <w:tcW w:w="25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S1</w:t>
            </w:r>
          </w:p>
        </w:tc>
        <w:tc>
          <w:tcPr>
            <w:tcW w:w="3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1 to 20</w:t>
            </w:r>
          </w:p>
        </w:tc>
      </w:tr>
      <w:tr w:rsidR="00EF64E3">
        <w:trPr>
          <w:trHeight w:val="283"/>
        </w:trPr>
        <w:tc>
          <w:tcPr>
            <w:tcW w:w="25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S2</w:t>
            </w:r>
          </w:p>
        </w:tc>
        <w:tc>
          <w:tcPr>
            <w:tcW w:w="3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21 to 50</w:t>
            </w:r>
          </w:p>
        </w:tc>
      </w:tr>
      <w:tr w:rsidR="00EF64E3">
        <w:trPr>
          <w:trHeight w:val="283"/>
        </w:trPr>
        <w:tc>
          <w:tcPr>
            <w:tcW w:w="25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S3</w:t>
            </w:r>
          </w:p>
        </w:tc>
        <w:tc>
          <w:tcPr>
            <w:tcW w:w="3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51 to 250</w:t>
            </w:r>
          </w:p>
        </w:tc>
      </w:tr>
      <w:tr w:rsidR="00EF64E3">
        <w:trPr>
          <w:trHeight w:val="283"/>
        </w:trPr>
        <w:tc>
          <w:tcPr>
            <w:tcW w:w="25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S4</w:t>
            </w:r>
          </w:p>
        </w:tc>
        <w:tc>
          <w:tcPr>
            <w:tcW w:w="3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251 to 500</w:t>
            </w:r>
          </w:p>
        </w:tc>
      </w:tr>
      <w:tr w:rsidR="00EF64E3">
        <w:trPr>
          <w:trHeight w:val="283"/>
        </w:trPr>
        <w:tc>
          <w:tcPr>
            <w:tcW w:w="25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S5</w:t>
            </w:r>
          </w:p>
        </w:tc>
        <w:tc>
          <w:tcPr>
            <w:tcW w:w="3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501 to 2.000</w:t>
            </w:r>
          </w:p>
        </w:tc>
      </w:tr>
      <w:tr w:rsidR="00EF64E3">
        <w:trPr>
          <w:trHeight w:val="283"/>
        </w:trPr>
        <w:tc>
          <w:tcPr>
            <w:tcW w:w="25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S6</w:t>
            </w:r>
          </w:p>
        </w:tc>
        <w:tc>
          <w:tcPr>
            <w:tcW w:w="3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64E3" w:rsidRDefault="00EF64E3" w:rsidP="00024065">
            <w:pPr>
              <w:snapToGrid w:val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2.001 to 5.000</w:t>
            </w:r>
          </w:p>
        </w:tc>
      </w:tr>
    </w:tbl>
    <w:p w:rsidR="00900A12" w:rsidRDefault="00900A12"/>
    <w:sectPr w:rsidR="00900A12" w:rsidSect="00900A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nyx">
    <w:panose1 w:val="04050602080702020203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6CAD1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4"/>
    <w:multiLevelType w:val="singleLevel"/>
    <w:tmpl w:val="00000004"/>
    <w:name w:val="WW8Num2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4">
    <w:nsid w:val="04695FD4"/>
    <w:multiLevelType w:val="hybridMultilevel"/>
    <w:tmpl w:val="09D46710"/>
    <w:lvl w:ilvl="0" w:tplc="F6E084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316DCF"/>
    <w:multiLevelType w:val="hybridMultilevel"/>
    <w:tmpl w:val="DFE8564A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B52CA"/>
    <w:multiLevelType w:val="hybridMultilevel"/>
    <w:tmpl w:val="94C27F98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1F00C6"/>
    <w:multiLevelType w:val="multilevel"/>
    <w:tmpl w:val="DC846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EB3B6F"/>
    <w:multiLevelType w:val="hybridMultilevel"/>
    <w:tmpl w:val="B46AF3F4"/>
    <w:lvl w:ilvl="0" w:tplc="0C0A0001">
      <w:start w:val="1"/>
      <w:numFmt w:val="bullet"/>
      <w:pStyle w:val="Puntoelenco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44297C"/>
    <w:multiLevelType w:val="hybridMultilevel"/>
    <w:tmpl w:val="684219F6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9D3A42"/>
    <w:multiLevelType w:val="hybridMultilevel"/>
    <w:tmpl w:val="C53AD4C6"/>
    <w:lvl w:ilvl="0" w:tplc="A8983D60">
      <w:start w:val="1"/>
      <w:numFmt w:val="bullet"/>
      <w:lvlText w:val="•"/>
      <w:lvlJc w:val="left"/>
      <w:pPr>
        <w:ind w:left="720" w:hanging="360"/>
      </w:pPr>
      <w:rPr>
        <w:rFonts w:ascii="Onyx" w:hAnsi="Onyx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4C24EF"/>
    <w:multiLevelType w:val="hybridMultilevel"/>
    <w:tmpl w:val="5AACE284"/>
    <w:lvl w:ilvl="0" w:tplc="876841B2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513172"/>
    <w:multiLevelType w:val="hybridMultilevel"/>
    <w:tmpl w:val="702E0A14"/>
    <w:lvl w:ilvl="0" w:tplc="1B4ED50A">
      <w:start w:val="5"/>
      <w:numFmt w:val="bullet"/>
      <w:pStyle w:val="StyleHeading1After6p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5D11D5"/>
    <w:multiLevelType w:val="hybridMultilevel"/>
    <w:tmpl w:val="9FDAE47E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E24E6C"/>
    <w:multiLevelType w:val="hybridMultilevel"/>
    <w:tmpl w:val="947CC642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9C50EB"/>
    <w:multiLevelType w:val="hybridMultilevel"/>
    <w:tmpl w:val="227C77F0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707B1"/>
    <w:multiLevelType w:val="hybridMultilevel"/>
    <w:tmpl w:val="A3E05932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8"/>
  </w:num>
  <w:num w:numId="5">
    <w:abstractNumId w:val="7"/>
  </w:num>
  <w:num w:numId="6">
    <w:abstractNumId w:val="16"/>
  </w:num>
  <w:num w:numId="7">
    <w:abstractNumId w:val="14"/>
  </w:num>
  <w:num w:numId="8">
    <w:abstractNumId w:val="15"/>
  </w:num>
  <w:num w:numId="9">
    <w:abstractNumId w:val="6"/>
  </w:num>
  <w:num w:numId="10">
    <w:abstractNumId w:val="9"/>
  </w:num>
  <w:num w:numId="11">
    <w:abstractNumId w:val="13"/>
  </w:num>
  <w:num w:numId="12">
    <w:abstractNumId w:val="10"/>
  </w:num>
  <w:num w:numId="13">
    <w:abstractNumId w:val="5"/>
  </w:num>
  <w:num w:numId="14">
    <w:abstractNumId w:val="1"/>
  </w:num>
  <w:num w:numId="15">
    <w:abstractNumId w:val="2"/>
  </w:num>
  <w:num w:numId="16">
    <w:abstractNumId w:val="3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3E"/>
    <w:rsid w:val="003521CA"/>
    <w:rsid w:val="003736B1"/>
    <w:rsid w:val="00587FEB"/>
    <w:rsid w:val="00686092"/>
    <w:rsid w:val="006D7C1E"/>
    <w:rsid w:val="00823C6B"/>
    <w:rsid w:val="008449D1"/>
    <w:rsid w:val="008C0BFE"/>
    <w:rsid w:val="00900A12"/>
    <w:rsid w:val="009545CE"/>
    <w:rsid w:val="009874D0"/>
    <w:rsid w:val="00993D3E"/>
    <w:rsid w:val="009F301C"/>
    <w:rsid w:val="00E3571C"/>
    <w:rsid w:val="00EF64E3"/>
    <w:rsid w:val="00F019D5"/>
    <w:rsid w:val="00FA450A"/>
    <w:rsid w:val="00FD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D3E"/>
    <w:rPr>
      <w:rFonts w:ascii="Verdana" w:eastAsia="Times New Roman" w:hAnsi="Verdana"/>
      <w:szCs w:val="24"/>
      <w:lang w:val="es-ES" w:eastAsia="en-GB"/>
    </w:rPr>
  </w:style>
  <w:style w:type="paragraph" w:styleId="Titolo1">
    <w:name w:val="heading 1"/>
    <w:basedOn w:val="Normale"/>
    <w:next w:val="Normale"/>
    <w:link w:val="Titolo1Carattere"/>
    <w:qFormat/>
    <w:rsid w:val="00993D3E"/>
    <w:pPr>
      <w:keepNext/>
      <w:numPr>
        <w:numId w:val="2"/>
      </w:numPr>
      <w:shd w:val="clear" w:color="auto" w:fill="056E9B"/>
      <w:spacing w:before="240" w:after="60"/>
      <w:ind w:left="357" w:hanging="357"/>
      <w:outlineLvl w:val="0"/>
    </w:pPr>
    <w:rPr>
      <w:rFonts w:cs="Arial"/>
      <w:b/>
      <w:bCs/>
      <w:smallCaps/>
      <w:color w:val="FFFF00"/>
      <w:kern w:val="32"/>
      <w:sz w:val="28"/>
      <w:szCs w:val="20"/>
      <w:lang w:eastAsia="es-ES"/>
    </w:rPr>
  </w:style>
  <w:style w:type="paragraph" w:styleId="Titolo2">
    <w:name w:val="heading 2"/>
    <w:basedOn w:val="Normale"/>
    <w:next w:val="Normale"/>
    <w:link w:val="Titolo2Carattere"/>
    <w:qFormat/>
    <w:rsid w:val="00993D3E"/>
    <w:pPr>
      <w:keepNext/>
      <w:numPr>
        <w:ilvl w:val="1"/>
        <w:numId w:val="1"/>
      </w:numPr>
      <w:suppressAutoHyphens/>
      <w:spacing w:before="240" w:after="120"/>
      <w:outlineLvl w:val="1"/>
    </w:pPr>
    <w:rPr>
      <w:rFonts w:eastAsia="MS Mincho" w:cs="Tahoma"/>
      <w:b/>
      <w:bCs/>
      <w:i/>
      <w:iCs/>
      <w:smallCaps/>
      <w:color w:val="FFFFFF"/>
      <w:sz w:val="28"/>
      <w:szCs w:val="28"/>
      <w:shd w:val="clear" w:color="auto" w:fill="056E9B"/>
      <w:lang w:val="en-GB" w:eastAsia="ar-SA"/>
    </w:rPr>
  </w:style>
  <w:style w:type="paragraph" w:styleId="Titolo3">
    <w:name w:val="heading 3"/>
    <w:basedOn w:val="Normale"/>
    <w:next w:val="Normale"/>
    <w:link w:val="Titolo3Carattere1"/>
    <w:qFormat/>
    <w:rsid w:val="00EF64E3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4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93D3E"/>
    <w:rPr>
      <w:rFonts w:ascii="Verdana" w:eastAsia="Times New Roman" w:hAnsi="Verdana" w:cs="Arial"/>
      <w:b/>
      <w:bCs/>
      <w:smallCaps/>
      <w:color w:val="FFFF00"/>
      <w:kern w:val="32"/>
      <w:sz w:val="28"/>
      <w:szCs w:val="20"/>
      <w:shd w:val="clear" w:color="auto" w:fill="056E9B"/>
      <w:lang w:val="es-ES" w:eastAsia="es-ES"/>
    </w:rPr>
  </w:style>
  <w:style w:type="character" w:customStyle="1" w:styleId="Titolo2Carattere">
    <w:name w:val="Titolo 2 Carattere"/>
    <w:basedOn w:val="Carpredefinitoparagrafo"/>
    <w:link w:val="Titolo2"/>
    <w:rsid w:val="00993D3E"/>
    <w:rPr>
      <w:rFonts w:ascii="Verdana" w:eastAsia="MS Mincho" w:hAnsi="Verdana" w:cs="Tahoma"/>
      <w:b/>
      <w:bCs/>
      <w:i/>
      <w:iCs/>
      <w:smallCaps/>
      <w:color w:val="FFFFFF"/>
      <w:sz w:val="28"/>
      <w:szCs w:val="28"/>
      <w:lang w:eastAsia="ar-SA"/>
    </w:rPr>
  </w:style>
  <w:style w:type="paragraph" w:styleId="NormaleWeb">
    <w:name w:val="Normal (Web)"/>
    <w:basedOn w:val="Normale"/>
    <w:uiPriority w:val="99"/>
    <w:rsid w:val="00993D3E"/>
    <w:pPr>
      <w:suppressAutoHyphens/>
      <w:spacing w:before="100" w:after="100"/>
    </w:pPr>
    <w:rPr>
      <w:rFonts w:ascii="Times New Roman" w:hAnsi="Times New Roman"/>
      <w:sz w:val="24"/>
      <w:lang w:eastAsia="ar-SA"/>
    </w:rPr>
  </w:style>
  <w:style w:type="paragraph" w:customStyle="1" w:styleId="tabletext">
    <w:name w:val="tabletext"/>
    <w:basedOn w:val="Normale"/>
    <w:rsid w:val="00993D3E"/>
    <w:pPr>
      <w:suppressAutoHyphens/>
      <w:spacing w:before="100" w:after="100"/>
    </w:pPr>
    <w:rPr>
      <w:rFonts w:ascii="Times New Roman" w:hAnsi="Times New Roman"/>
      <w:sz w:val="24"/>
      <w:lang w:val="en-GB" w:eastAsia="ar-SA"/>
    </w:rPr>
  </w:style>
  <w:style w:type="character" w:styleId="Collegamentoipertestuale">
    <w:name w:val="Hyperlink"/>
    <w:basedOn w:val="Carpredefinitoparagrafo"/>
    <w:unhideWhenUsed/>
    <w:rsid w:val="008C0BFE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8C0BFE"/>
    <w:pPr>
      <w:jc w:val="both"/>
    </w:pPr>
    <w:rPr>
      <w:rFonts w:ascii="Arial" w:hAnsi="Arial" w:cs="Arial"/>
      <w:lang w:val="en-GB" w:eastAsia="es-ES"/>
    </w:rPr>
  </w:style>
  <w:style w:type="character" w:customStyle="1" w:styleId="CorpotestoCarattere">
    <w:name w:val="Corpo testo Carattere"/>
    <w:basedOn w:val="Carpredefinitoparagrafo"/>
    <w:link w:val="Corpotesto"/>
    <w:rsid w:val="008C0BFE"/>
    <w:rPr>
      <w:rFonts w:ascii="Arial" w:eastAsia="Times New Roman" w:hAnsi="Arial" w:cs="Arial"/>
      <w:szCs w:val="24"/>
      <w:lang w:val="en-GB" w:eastAsia="es-ES"/>
    </w:rPr>
  </w:style>
  <w:style w:type="character" w:customStyle="1" w:styleId="Titolo3Carattere1">
    <w:name w:val="Titolo 3 Carattere1"/>
    <w:basedOn w:val="Carpredefinitoparagrafo"/>
    <w:link w:val="Titolo3"/>
    <w:rsid w:val="00EF64E3"/>
    <w:rPr>
      <w:rFonts w:ascii="Arial" w:eastAsia="Times New Roman" w:hAnsi="Arial" w:cs="Arial"/>
      <w:b/>
      <w:bCs/>
      <w:sz w:val="24"/>
      <w:szCs w:val="26"/>
      <w:lang w:val="es-ES" w:eastAsia="ar-SA"/>
    </w:rPr>
  </w:style>
  <w:style w:type="paragraph" w:styleId="Pidipagina">
    <w:name w:val="footer"/>
    <w:basedOn w:val="Normale"/>
    <w:link w:val="PidipaginaCarattere"/>
    <w:unhideWhenUsed/>
    <w:rsid w:val="00EF64E3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PidipaginaCarattere">
    <w:name w:val="Piè di pagina Carattere"/>
    <w:basedOn w:val="Carpredefinitoparagrafo"/>
    <w:link w:val="Pidipagina"/>
    <w:rsid w:val="00EF64E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umeropagina">
    <w:name w:val="page number"/>
    <w:basedOn w:val="Carpredefinitoparagrafo"/>
    <w:unhideWhenUsed/>
    <w:rsid w:val="00EF64E3"/>
  </w:style>
  <w:style w:type="paragraph" w:styleId="Paragrafoelenco">
    <w:name w:val="List Paragraph"/>
    <w:basedOn w:val="Normale"/>
    <w:uiPriority w:val="34"/>
    <w:qFormat/>
    <w:rsid w:val="00EF6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paragraph" w:styleId="Testofumetto">
    <w:name w:val="Balloon Text"/>
    <w:basedOn w:val="Normale"/>
    <w:link w:val="TestofumettoCarattere"/>
    <w:rsid w:val="00EF64E3"/>
    <w:rPr>
      <w:rFonts w:ascii="Tahoma" w:eastAsiaTheme="minorHAnsi" w:hAnsi="Tahoma" w:cs="Tahoma"/>
      <w:sz w:val="16"/>
      <w:szCs w:val="16"/>
      <w:lang w:val="it-IT" w:eastAsia="en-US"/>
    </w:rPr>
  </w:style>
  <w:style w:type="character" w:customStyle="1" w:styleId="TestofumettoCarattere">
    <w:name w:val="Testo fumetto Carattere"/>
    <w:basedOn w:val="Carpredefinitoparagrafo"/>
    <w:link w:val="Testofumetto"/>
    <w:rsid w:val="00EF64E3"/>
    <w:rPr>
      <w:rFonts w:ascii="Tahoma" w:eastAsiaTheme="minorHAnsi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rsid w:val="00EF64E3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EF64E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W8Num3z0">
    <w:name w:val="WW8Num3z0"/>
    <w:rsid w:val="00EF64E3"/>
    <w:rPr>
      <w:rFonts w:ascii="Symbol" w:hAnsi="Symbol"/>
    </w:rPr>
  </w:style>
  <w:style w:type="character" w:customStyle="1" w:styleId="WW8Num3z1">
    <w:name w:val="WW8Num3z1"/>
    <w:rsid w:val="00EF64E3"/>
    <w:rPr>
      <w:rFonts w:ascii="Courier New" w:hAnsi="Courier New" w:cs="Courier New"/>
    </w:rPr>
  </w:style>
  <w:style w:type="character" w:customStyle="1" w:styleId="WW8Num3z2">
    <w:name w:val="WW8Num3z2"/>
    <w:rsid w:val="00EF64E3"/>
    <w:rPr>
      <w:rFonts w:ascii="Wingdings" w:hAnsi="Wingdings"/>
    </w:rPr>
  </w:style>
  <w:style w:type="character" w:customStyle="1" w:styleId="WW8Num4z0">
    <w:name w:val="WW8Num4z0"/>
    <w:rsid w:val="00EF64E3"/>
    <w:rPr>
      <w:rFonts w:ascii="Symbol" w:hAnsi="Symbol"/>
    </w:rPr>
  </w:style>
  <w:style w:type="character" w:customStyle="1" w:styleId="WW8Num4z1">
    <w:name w:val="WW8Num4z1"/>
    <w:rsid w:val="00EF64E3"/>
    <w:rPr>
      <w:rFonts w:ascii="Courier New" w:hAnsi="Courier New" w:cs="Courier New"/>
    </w:rPr>
  </w:style>
  <w:style w:type="character" w:customStyle="1" w:styleId="WW8Num4z2">
    <w:name w:val="WW8Num4z2"/>
    <w:rsid w:val="00EF64E3"/>
    <w:rPr>
      <w:rFonts w:ascii="Wingdings" w:hAnsi="Wingdings"/>
    </w:rPr>
  </w:style>
  <w:style w:type="character" w:customStyle="1" w:styleId="WW8Num5z0">
    <w:name w:val="WW8Num5z0"/>
    <w:rsid w:val="00EF64E3"/>
    <w:rPr>
      <w:rFonts w:ascii="Times New Roman" w:hAnsi="Times New Roman" w:cs="Times New Roman"/>
    </w:rPr>
  </w:style>
  <w:style w:type="character" w:customStyle="1" w:styleId="WW8Num5z1">
    <w:name w:val="WW8Num5z1"/>
    <w:rsid w:val="00EF64E3"/>
    <w:rPr>
      <w:rFonts w:ascii="Courier New" w:hAnsi="Courier New" w:cs="Courier New"/>
    </w:rPr>
  </w:style>
  <w:style w:type="character" w:customStyle="1" w:styleId="WW8Num5z2">
    <w:name w:val="WW8Num5z2"/>
    <w:rsid w:val="00EF64E3"/>
    <w:rPr>
      <w:rFonts w:ascii="Wingdings" w:hAnsi="Wingdings"/>
    </w:rPr>
  </w:style>
  <w:style w:type="character" w:customStyle="1" w:styleId="WW8Num5z3">
    <w:name w:val="WW8Num5z3"/>
    <w:rsid w:val="00EF64E3"/>
    <w:rPr>
      <w:rFonts w:ascii="Symbol" w:hAnsi="Symbol"/>
    </w:rPr>
  </w:style>
  <w:style w:type="character" w:customStyle="1" w:styleId="WW8Num6z0">
    <w:name w:val="WW8Num6z0"/>
    <w:rsid w:val="00EF64E3"/>
    <w:rPr>
      <w:rFonts w:ascii="Times New Roman" w:hAnsi="Times New Roman" w:cs="Times New Roman"/>
    </w:rPr>
  </w:style>
  <w:style w:type="character" w:customStyle="1" w:styleId="WW8Num6z1">
    <w:name w:val="WW8Num6z1"/>
    <w:rsid w:val="00EF64E3"/>
    <w:rPr>
      <w:rFonts w:ascii="Courier New" w:hAnsi="Courier New" w:cs="Courier New"/>
    </w:rPr>
  </w:style>
  <w:style w:type="character" w:customStyle="1" w:styleId="WW8Num6z2">
    <w:name w:val="WW8Num6z2"/>
    <w:rsid w:val="00EF64E3"/>
    <w:rPr>
      <w:rFonts w:ascii="Wingdings" w:hAnsi="Wingdings"/>
    </w:rPr>
  </w:style>
  <w:style w:type="character" w:customStyle="1" w:styleId="WW8Num6z3">
    <w:name w:val="WW8Num6z3"/>
    <w:rsid w:val="00EF64E3"/>
    <w:rPr>
      <w:rFonts w:ascii="Symbol" w:hAnsi="Symbol"/>
    </w:rPr>
  </w:style>
  <w:style w:type="character" w:customStyle="1" w:styleId="WW8Num7z0">
    <w:name w:val="WW8Num7z0"/>
    <w:rsid w:val="00EF64E3"/>
    <w:rPr>
      <w:rFonts w:ascii="Symbol" w:hAnsi="Symbol"/>
    </w:rPr>
  </w:style>
  <w:style w:type="character" w:customStyle="1" w:styleId="WW8Num7z1">
    <w:name w:val="WW8Num7z1"/>
    <w:rsid w:val="00EF64E3"/>
    <w:rPr>
      <w:rFonts w:ascii="Courier New" w:hAnsi="Courier New" w:cs="Courier New"/>
    </w:rPr>
  </w:style>
  <w:style w:type="character" w:customStyle="1" w:styleId="WW8Num7z2">
    <w:name w:val="WW8Num7z2"/>
    <w:rsid w:val="00EF64E3"/>
    <w:rPr>
      <w:rFonts w:ascii="Wingdings" w:hAnsi="Wingdings"/>
    </w:rPr>
  </w:style>
  <w:style w:type="character" w:customStyle="1" w:styleId="WW8Num8z0">
    <w:name w:val="WW8Num8z0"/>
    <w:rsid w:val="00EF64E3"/>
    <w:rPr>
      <w:rFonts w:ascii="Wingdings" w:hAnsi="Wingdings"/>
    </w:rPr>
  </w:style>
  <w:style w:type="character" w:customStyle="1" w:styleId="WW8Num8z1">
    <w:name w:val="WW8Num8z1"/>
    <w:rsid w:val="00EF64E3"/>
    <w:rPr>
      <w:rFonts w:ascii="Courier New" w:hAnsi="Courier New" w:cs="Courier New"/>
    </w:rPr>
  </w:style>
  <w:style w:type="character" w:customStyle="1" w:styleId="WW8Num8z3">
    <w:name w:val="WW8Num8z3"/>
    <w:rsid w:val="00EF64E3"/>
    <w:rPr>
      <w:rFonts w:ascii="Symbol" w:hAnsi="Symbol"/>
    </w:rPr>
  </w:style>
  <w:style w:type="character" w:customStyle="1" w:styleId="WW8Num10z0">
    <w:name w:val="WW8Num10z0"/>
    <w:rsid w:val="00EF64E3"/>
    <w:rPr>
      <w:rFonts w:ascii="Symbol" w:hAnsi="Symbol"/>
    </w:rPr>
  </w:style>
  <w:style w:type="character" w:customStyle="1" w:styleId="WW8Num10z1">
    <w:name w:val="WW8Num10z1"/>
    <w:rsid w:val="00EF64E3"/>
    <w:rPr>
      <w:rFonts w:ascii="Courier New" w:hAnsi="Courier New" w:cs="Courier New"/>
    </w:rPr>
  </w:style>
  <w:style w:type="character" w:customStyle="1" w:styleId="WW8Num10z2">
    <w:name w:val="WW8Num10z2"/>
    <w:rsid w:val="00EF64E3"/>
    <w:rPr>
      <w:rFonts w:ascii="Wingdings" w:hAnsi="Wingdings"/>
    </w:rPr>
  </w:style>
  <w:style w:type="character" w:customStyle="1" w:styleId="WW8Num14z0">
    <w:name w:val="WW8Num14z0"/>
    <w:rsid w:val="00EF64E3"/>
    <w:rPr>
      <w:rFonts w:ascii="Times New Roman" w:hAnsi="Times New Roman" w:cs="Times New Roman"/>
    </w:rPr>
  </w:style>
  <w:style w:type="character" w:customStyle="1" w:styleId="WW8Num14z1">
    <w:name w:val="WW8Num14z1"/>
    <w:rsid w:val="00EF64E3"/>
    <w:rPr>
      <w:rFonts w:ascii="Courier New" w:hAnsi="Courier New" w:cs="Courier New"/>
    </w:rPr>
  </w:style>
  <w:style w:type="character" w:customStyle="1" w:styleId="WW8Num14z2">
    <w:name w:val="WW8Num14z2"/>
    <w:rsid w:val="00EF64E3"/>
    <w:rPr>
      <w:rFonts w:ascii="Wingdings" w:hAnsi="Wingdings"/>
    </w:rPr>
  </w:style>
  <w:style w:type="character" w:customStyle="1" w:styleId="WW8Num14z3">
    <w:name w:val="WW8Num14z3"/>
    <w:rsid w:val="00EF64E3"/>
    <w:rPr>
      <w:rFonts w:ascii="Symbol" w:hAnsi="Symbol"/>
    </w:rPr>
  </w:style>
  <w:style w:type="character" w:customStyle="1" w:styleId="WW8Num16z0">
    <w:name w:val="WW8Num16z0"/>
    <w:rsid w:val="00EF64E3"/>
    <w:rPr>
      <w:rFonts w:ascii="Symbol" w:hAnsi="Symbol"/>
    </w:rPr>
  </w:style>
  <w:style w:type="character" w:customStyle="1" w:styleId="WW8Num16z1">
    <w:name w:val="WW8Num16z1"/>
    <w:rsid w:val="00EF64E3"/>
    <w:rPr>
      <w:rFonts w:ascii="Courier New" w:hAnsi="Courier New" w:cs="Courier New"/>
    </w:rPr>
  </w:style>
  <w:style w:type="character" w:customStyle="1" w:styleId="WW8Num16z2">
    <w:name w:val="WW8Num16z2"/>
    <w:rsid w:val="00EF64E3"/>
    <w:rPr>
      <w:rFonts w:ascii="Wingdings" w:hAnsi="Wingdings"/>
    </w:rPr>
  </w:style>
  <w:style w:type="character" w:customStyle="1" w:styleId="WW8Num17z0">
    <w:name w:val="WW8Num17z0"/>
    <w:rsid w:val="00EF64E3"/>
    <w:rPr>
      <w:rFonts w:ascii="Symbol" w:hAnsi="Symbol"/>
    </w:rPr>
  </w:style>
  <w:style w:type="character" w:customStyle="1" w:styleId="WW8Num17z1">
    <w:name w:val="WW8Num17z1"/>
    <w:rsid w:val="00EF64E3"/>
    <w:rPr>
      <w:rFonts w:ascii="Courier New" w:hAnsi="Courier New" w:cs="Courier New"/>
    </w:rPr>
  </w:style>
  <w:style w:type="character" w:customStyle="1" w:styleId="WW8Num17z2">
    <w:name w:val="WW8Num17z2"/>
    <w:rsid w:val="00EF64E3"/>
    <w:rPr>
      <w:rFonts w:ascii="Wingdings" w:hAnsi="Wingdings"/>
    </w:rPr>
  </w:style>
  <w:style w:type="character" w:customStyle="1" w:styleId="WW8Num20z0">
    <w:name w:val="WW8Num20z0"/>
    <w:rsid w:val="00EF64E3"/>
    <w:rPr>
      <w:rFonts w:ascii="Symbol" w:hAnsi="Symbol"/>
    </w:rPr>
  </w:style>
  <w:style w:type="character" w:customStyle="1" w:styleId="WW8Num20z1">
    <w:name w:val="WW8Num20z1"/>
    <w:rsid w:val="00EF64E3"/>
    <w:rPr>
      <w:rFonts w:ascii="Courier New" w:hAnsi="Courier New" w:cs="Courier New"/>
    </w:rPr>
  </w:style>
  <w:style w:type="character" w:customStyle="1" w:styleId="WW8Num20z2">
    <w:name w:val="WW8Num20z2"/>
    <w:rsid w:val="00EF64E3"/>
    <w:rPr>
      <w:rFonts w:ascii="Wingdings" w:hAnsi="Wingdings"/>
    </w:rPr>
  </w:style>
  <w:style w:type="character" w:customStyle="1" w:styleId="WW8Num21z0">
    <w:name w:val="WW8Num21z0"/>
    <w:rsid w:val="00EF64E3"/>
    <w:rPr>
      <w:rFonts w:ascii="Symbol" w:hAnsi="Symbol"/>
    </w:rPr>
  </w:style>
  <w:style w:type="character" w:customStyle="1" w:styleId="WW8Num21z1">
    <w:name w:val="WW8Num21z1"/>
    <w:rsid w:val="00EF64E3"/>
    <w:rPr>
      <w:rFonts w:ascii="Courier New" w:hAnsi="Courier New" w:cs="Courier New"/>
    </w:rPr>
  </w:style>
  <w:style w:type="character" w:customStyle="1" w:styleId="WW8Num21z2">
    <w:name w:val="WW8Num21z2"/>
    <w:rsid w:val="00EF64E3"/>
    <w:rPr>
      <w:rFonts w:ascii="Wingdings" w:hAnsi="Wingdings"/>
    </w:rPr>
  </w:style>
  <w:style w:type="character" w:customStyle="1" w:styleId="WW8Num22z0">
    <w:name w:val="WW8Num22z0"/>
    <w:rsid w:val="00EF64E3"/>
    <w:rPr>
      <w:rFonts w:ascii="Symbol" w:hAnsi="Symbol"/>
    </w:rPr>
  </w:style>
  <w:style w:type="character" w:customStyle="1" w:styleId="WW8Num23z1">
    <w:name w:val="WW8Num23z1"/>
    <w:rsid w:val="00EF64E3"/>
    <w:rPr>
      <w:rFonts w:ascii="Verdana" w:eastAsia="Times New Roman" w:hAnsi="Verdana" w:cs="Times New Roman"/>
    </w:rPr>
  </w:style>
  <w:style w:type="character" w:customStyle="1" w:styleId="WW8Num28z0">
    <w:name w:val="WW8Num28z0"/>
    <w:rsid w:val="00EF64E3"/>
    <w:rPr>
      <w:rFonts w:ascii="Symbol" w:hAnsi="Symbol"/>
    </w:rPr>
  </w:style>
  <w:style w:type="character" w:customStyle="1" w:styleId="WW8Num28z1">
    <w:name w:val="WW8Num28z1"/>
    <w:rsid w:val="00EF64E3"/>
    <w:rPr>
      <w:rFonts w:ascii="Courier New" w:hAnsi="Courier New" w:cs="Courier New"/>
    </w:rPr>
  </w:style>
  <w:style w:type="character" w:customStyle="1" w:styleId="WW8Num28z2">
    <w:name w:val="WW8Num28z2"/>
    <w:rsid w:val="00EF64E3"/>
    <w:rPr>
      <w:rFonts w:ascii="Wingdings" w:hAnsi="Wingdings"/>
    </w:rPr>
  </w:style>
  <w:style w:type="character" w:customStyle="1" w:styleId="WW8Num30z0">
    <w:name w:val="WW8Num30z0"/>
    <w:rsid w:val="00EF64E3"/>
    <w:rPr>
      <w:rFonts w:ascii="Symbol" w:hAnsi="Symbol"/>
    </w:rPr>
  </w:style>
  <w:style w:type="character" w:customStyle="1" w:styleId="WW8Num30z1">
    <w:name w:val="WW8Num30z1"/>
    <w:rsid w:val="00EF64E3"/>
    <w:rPr>
      <w:rFonts w:ascii="Courier New" w:hAnsi="Courier New" w:cs="Courier New"/>
    </w:rPr>
  </w:style>
  <w:style w:type="character" w:customStyle="1" w:styleId="WW8Num30z2">
    <w:name w:val="WW8Num30z2"/>
    <w:rsid w:val="00EF64E3"/>
    <w:rPr>
      <w:rFonts w:ascii="Wingdings" w:hAnsi="Wingdings"/>
    </w:rPr>
  </w:style>
  <w:style w:type="character" w:customStyle="1" w:styleId="WW8Num32z0">
    <w:name w:val="WW8Num32z0"/>
    <w:rsid w:val="00EF64E3"/>
    <w:rPr>
      <w:rFonts w:ascii="Symbol" w:hAnsi="Symbol"/>
    </w:rPr>
  </w:style>
  <w:style w:type="character" w:customStyle="1" w:styleId="WW8Num32z1">
    <w:name w:val="WW8Num32z1"/>
    <w:rsid w:val="00EF64E3"/>
    <w:rPr>
      <w:rFonts w:ascii="Courier New" w:hAnsi="Courier New" w:cs="Courier New"/>
    </w:rPr>
  </w:style>
  <w:style w:type="character" w:customStyle="1" w:styleId="WW8Num32z2">
    <w:name w:val="WW8Num32z2"/>
    <w:rsid w:val="00EF64E3"/>
    <w:rPr>
      <w:rFonts w:ascii="Wingdings" w:hAnsi="Wingdings"/>
    </w:rPr>
  </w:style>
  <w:style w:type="character" w:customStyle="1" w:styleId="WW8NumSt22z0">
    <w:name w:val="WW8NumSt22z0"/>
    <w:rsid w:val="00EF64E3"/>
    <w:rPr>
      <w:rFonts w:ascii="Symbol" w:hAnsi="Symbol"/>
    </w:rPr>
  </w:style>
  <w:style w:type="character" w:customStyle="1" w:styleId="WW8NumSt22z1">
    <w:name w:val="WW8NumSt22z1"/>
    <w:rsid w:val="00EF64E3"/>
    <w:rPr>
      <w:rFonts w:ascii="Courier New" w:hAnsi="Courier New" w:cs="Courier New"/>
    </w:rPr>
  </w:style>
  <w:style w:type="character" w:customStyle="1" w:styleId="WW8NumSt22z2">
    <w:name w:val="WW8NumSt22z2"/>
    <w:rsid w:val="00EF64E3"/>
    <w:rPr>
      <w:rFonts w:ascii="Wingdings" w:hAnsi="Wingdings"/>
    </w:rPr>
  </w:style>
  <w:style w:type="character" w:customStyle="1" w:styleId="Carpredefinitoparagrafo1">
    <w:name w:val="Car. predefinito paragrafo1"/>
    <w:rsid w:val="00EF64E3"/>
  </w:style>
  <w:style w:type="character" w:customStyle="1" w:styleId="Titolo3Carattere">
    <w:name w:val="Titolo 3 Carattere"/>
    <w:basedOn w:val="Carpredefinitoparagrafo1"/>
    <w:rsid w:val="00EF64E3"/>
    <w:rPr>
      <w:rFonts w:ascii="Arial" w:hAnsi="Arial" w:cs="Arial"/>
      <w:b/>
      <w:bCs/>
      <w:sz w:val="24"/>
      <w:szCs w:val="26"/>
      <w:lang w:val="es-ES" w:eastAsia="ar-SA" w:bidi="ar-SA"/>
    </w:rPr>
  </w:style>
  <w:style w:type="character" w:customStyle="1" w:styleId="Caratteredellanota">
    <w:name w:val="Carattere della nota"/>
    <w:basedOn w:val="Carpredefinitoparagrafo1"/>
    <w:rsid w:val="00EF64E3"/>
    <w:rPr>
      <w:vertAlign w:val="superscript"/>
    </w:rPr>
  </w:style>
  <w:style w:type="character" w:styleId="Enfasigrassetto">
    <w:name w:val="Strong"/>
    <w:basedOn w:val="Carpredefinitoparagrafo1"/>
    <w:qFormat/>
    <w:rsid w:val="00EF64E3"/>
    <w:rPr>
      <w:b/>
      <w:bCs/>
    </w:rPr>
  </w:style>
  <w:style w:type="paragraph" w:customStyle="1" w:styleId="Intestazione1">
    <w:name w:val="Intestazione1"/>
    <w:basedOn w:val="Normale"/>
    <w:next w:val="Corpotesto"/>
    <w:rsid w:val="00EF64E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Elenco">
    <w:name w:val="List"/>
    <w:basedOn w:val="Corpotesto"/>
    <w:rsid w:val="00EF64E3"/>
    <w:pPr>
      <w:suppressAutoHyphens/>
      <w:spacing w:after="120"/>
      <w:jc w:val="left"/>
    </w:pPr>
    <w:rPr>
      <w:rFonts w:ascii="Verdana" w:hAnsi="Verdana" w:cs="Tahoma"/>
      <w:lang w:val="es-ES" w:eastAsia="ar-SA"/>
    </w:rPr>
  </w:style>
  <w:style w:type="paragraph" w:customStyle="1" w:styleId="Didascalia1">
    <w:name w:val="Didascalia1"/>
    <w:basedOn w:val="Normale"/>
    <w:rsid w:val="00EF64E3"/>
    <w:pPr>
      <w:suppressLineNumbers/>
      <w:suppressAutoHyphens/>
      <w:spacing w:before="120" w:after="120"/>
    </w:pPr>
    <w:rPr>
      <w:rFonts w:cs="Tahoma"/>
      <w:i/>
      <w:iCs/>
      <w:sz w:val="24"/>
      <w:lang w:eastAsia="ar-SA"/>
    </w:rPr>
  </w:style>
  <w:style w:type="paragraph" w:customStyle="1" w:styleId="Indice">
    <w:name w:val="Indice"/>
    <w:basedOn w:val="Normale"/>
    <w:rsid w:val="00EF64E3"/>
    <w:pPr>
      <w:suppressLineNumbers/>
      <w:suppressAutoHyphens/>
    </w:pPr>
    <w:rPr>
      <w:rFonts w:cs="Tahoma"/>
      <w:lang w:eastAsia="ar-SA"/>
    </w:rPr>
  </w:style>
  <w:style w:type="paragraph" w:customStyle="1" w:styleId="NormaleWeb1">
    <w:name w:val="Normale (Web)1"/>
    <w:basedOn w:val="Normale"/>
    <w:rsid w:val="00EF64E3"/>
    <w:pPr>
      <w:suppressAutoHyphens/>
      <w:spacing w:before="100" w:after="100"/>
    </w:pPr>
    <w:rPr>
      <w:rFonts w:ascii="Times New Roman" w:hAnsi="Times New Roman"/>
      <w:sz w:val="24"/>
      <w:lang w:eastAsia="ar-SA"/>
    </w:rPr>
  </w:style>
  <w:style w:type="paragraph" w:customStyle="1" w:styleId="StyleHeading1After6pt">
    <w:name w:val="Style Heading 1 + After:  6 pt"/>
    <w:basedOn w:val="Titolo1"/>
    <w:rsid w:val="00EF64E3"/>
    <w:pPr>
      <w:numPr>
        <w:numId w:val="3"/>
      </w:numPr>
      <w:suppressAutoHyphens/>
      <w:spacing w:after="120"/>
    </w:pPr>
    <w:rPr>
      <w:rFonts w:cs="Times New Roman"/>
      <w:kern w:val="1"/>
      <w:lang w:eastAsia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e"/>
    <w:rsid w:val="00EF64E3"/>
    <w:pPr>
      <w:suppressAutoHyphens/>
      <w:spacing w:after="160" w:line="240" w:lineRule="exact"/>
    </w:pPr>
    <w:rPr>
      <w:rFonts w:ascii="Tahoma" w:hAnsi="Tahoma" w:cs="Tahom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EF64E3"/>
    <w:pPr>
      <w:suppressAutoHyphens/>
    </w:pPr>
    <w:rPr>
      <w:rFonts w:ascii="Times New Roman" w:hAnsi="Times New Roman"/>
      <w:szCs w:val="20"/>
      <w:lang w:val="en-GB"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F64E3"/>
    <w:rPr>
      <w:rFonts w:ascii="Times New Roman" w:eastAsia="Times New Roman" w:hAnsi="Times New Roman"/>
      <w:lang w:val="en-GB" w:eastAsia="ar-SA"/>
    </w:rPr>
  </w:style>
  <w:style w:type="paragraph" w:customStyle="1" w:styleId="Mappadocumento1">
    <w:name w:val="Mappa documento1"/>
    <w:basedOn w:val="Normale"/>
    <w:rsid w:val="00EF64E3"/>
    <w:pPr>
      <w:shd w:val="clear" w:color="auto" w:fill="000080"/>
      <w:suppressAutoHyphens/>
    </w:pPr>
    <w:rPr>
      <w:rFonts w:ascii="Tahoma" w:hAnsi="Tahoma" w:cs="Tahoma"/>
      <w:szCs w:val="20"/>
      <w:lang w:eastAsia="ar-SA"/>
    </w:rPr>
  </w:style>
  <w:style w:type="paragraph" w:customStyle="1" w:styleId="Text1">
    <w:name w:val="Text 1"/>
    <w:basedOn w:val="Normale"/>
    <w:rsid w:val="00EF64E3"/>
    <w:pPr>
      <w:suppressAutoHyphens/>
      <w:spacing w:after="240"/>
      <w:ind w:left="482"/>
      <w:jc w:val="both"/>
    </w:pPr>
    <w:rPr>
      <w:rFonts w:ascii="Times New Roman" w:hAnsi="Times New Roman"/>
      <w:sz w:val="24"/>
      <w:szCs w:val="20"/>
      <w:lang w:val="en-GB" w:eastAsia="ar-SA"/>
    </w:rPr>
  </w:style>
  <w:style w:type="paragraph" w:customStyle="1" w:styleId="Puntoelenco1">
    <w:name w:val="Punto elenco1"/>
    <w:basedOn w:val="Normale"/>
    <w:rsid w:val="00EF64E3"/>
    <w:pPr>
      <w:numPr>
        <w:numId w:val="4"/>
      </w:numPr>
      <w:suppressAutoHyphens/>
      <w:spacing w:after="240"/>
      <w:jc w:val="both"/>
    </w:pPr>
    <w:rPr>
      <w:rFonts w:ascii="Times New Roman" w:hAnsi="Times New Roman"/>
      <w:sz w:val="24"/>
      <w:szCs w:val="20"/>
      <w:lang w:val="en-GB" w:eastAsia="ar-SA"/>
    </w:rPr>
  </w:style>
  <w:style w:type="paragraph" w:customStyle="1" w:styleId="Testofumetto1">
    <w:name w:val="Testo fumetto1"/>
    <w:basedOn w:val="Normale"/>
    <w:rsid w:val="00EF64E3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Copies">
    <w:name w:val="Copies"/>
    <w:basedOn w:val="Normale"/>
    <w:next w:val="Normale"/>
    <w:rsid w:val="00EF64E3"/>
    <w:pPr>
      <w:tabs>
        <w:tab w:val="left" w:pos="2512"/>
        <w:tab w:val="left" w:pos="2762"/>
        <w:tab w:val="left" w:pos="5642"/>
        <w:tab w:val="left" w:pos="6362"/>
        <w:tab w:val="left" w:pos="6720"/>
      </w:tabs>
      <w:suppressAutoHyphens/>
      <w:spacing w:before="480"/>
      <w:ind w:left="1792" w:hanging="1792"/>
    </w:pPr>
    <w:rPr>
      <w:sz w:val="24"/>
      <w:szCs w:val="20"/>
      <w:lang w:val="en-GB" w:eastAsia="ar-SA"/>
    </w:rPr>
  </w:style>
  <w:style w:type="paragraph" w:customStyle="1" w:styleId="Contenutotabella">
    <w:name w:val="Contenuto tabella"/>
    <w:basedOn w:val="Normale"/>
    <w:rsid w:val="00EF64E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EF64E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EF64E3"/>
    <w:pPr>
      <w:suppressAutoHyphens/>
      <w:spacing w:after="120"/>
      <w:jc w:val="left"/>
    </w:pPr>
    <w:rPr>
      <w:rFonts w:ascii="Verdana" w:hAnsi="Verdana" w:cs="Times New Roman"/>
      <w:lang w:val="es-E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D3E"/>
    <w:rPr>
      <w:rFonts w:ascii="Verdana" w:eastAsia="Times New Roman" w:hAnsi="Verdana"/>
      <w:szCs w:val="24"/>
      <w:lang w:val="es-ES" w:eastAsia="en-GB"/>
    </w:rPr>
  </w:style>
  <w:style w:type="paragraph" w:styleId="Titolo1">
    <w:name w:val="heading 1"/>
    <w:basedOn w:val="Normale"/>
    <w:next w:val="Normale"/>
    <w:link w:val="Titolo1Carattere"/>
    <w:qFormat/>
    <w:rsid w:val="00993D3E"/>
    <w:pPr>
      <w:keepNext/>
      <w:numPr>
        <w:numId w:val="2"/>
      </w:numPr>
      <w:shd w:val="clear" w:color="auto" w:fill="056E9B"/>
      <w:spacing w:before="240" w:after="60"/>
      <w:ind w:left="357" w:hanging="357"/>
      <w:outlineLvl w:val="0"/>
    </w:pPr>
    <w:rPr>
      <w:rFonts w:cs="Arial"/>
      <w:b/>
      <w:bCs/>
      <w:smallCaps/>
      <w:color w:val="FFFF00"/>
      <w:kern w:val="32"/>
      <w:sz w:val="28"/>
      <w:szCs w:val="20"/>
      <w:lang w:eastAsia="es-ES"/>
    </w:rPr>
  </w:style>
  <w:style w:type="paragraph" w:styleId="Titolo2">
    <w:name w:val="heading 2"/>
    <w:basedOn w:val="Normale"/>
    <w:next w:val="Normale"/>
    <w:link w:val="Titolo2Carattere"/>
    <w:qFormat/>
    <w:rsid w:val="00993D3E"/>
    <w:pPr>
      <w:keepNext/>
      <w:numPr>
        <w:ilvl w:val="1"/>
        <w:numId w:val="1"/>
      </w:numPr>
      <w:suppressAutoHyphens/>
      <w:spacing w:before="240" w:after="120"/>
      <w:outlineLvl w:val="1"/>
    </w:pPr>
    <w:rPr>
      <w:rFonts w:eastAsia="MS Mincho" w:cs="Tahoma"/>
      <w:b/>
      <w:bCs/>
      <w:i/>
      <w:iCs/>
      <w:smallCaps/>
      <w:color w:val="FFFFFF"/>
      <w:sz w:val="28"/>
      <w:szCs w:val="28"/>
      <w:shd w:val="clear" w:color="auto" w:fill="056E9B"/>
      <w:lang w:val="en-GB" w:eastAsia="ar-SA"/>
    </w:rPr>
  </w:style>
  <w:style w:type="paragraph" w:styleId="Titolo3">
    <w:name w:val="heading 3"/>
    <w:basedOn w:val="Normale"/>
    <w:next w:val="Normale"/>
    <w:link w:val="Titolo3Carattere1"/>
    <w:qFormat/>
    <w:rsid w:val="00EF64E3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4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93D3E"/>
    <w:rPr>
      <w:rFonts w:ascii="Verdana" w:eastAsia="Times New Roman" w:hAnsi="Verdana" w:cs="Arial"/>
      <w:b/>
      <w:bCs/>
      <w:smallCaps/>
      <w:color w:val="FFFF00"/>
      <w:kern w:val="32"/>
      <w:sz w:val="28"/>
      <w:szCs w:val="20"/>
      <w:shd w:val="clear" w:color="auto" w:fill="056E9B"/>
      <w:lang w:val="es-ES" w:eastAsia="es-ES"/>
    </w:rPr>
  </w:style>
  <w:style w:type="character" w:customStyle="1" w:styleId="Titolo2Carattere">
    <w:name w:val="Titolo 2 Carattere"/>
    <w:basedOn w:val="Carpredefinitoparagrafo"/>
    <w:link w:val="Titolo2"/>
    <w:rsid w:val="00993D3E"/>
    <w:rPr>
      <w:rFonts w:ascii="Verdana" w:eastAsia="MS Mincho" w:hAnsi="Verdana" w:cs="Tahoma"/>
      <w:b/>
      <w:bCs/>
      <w:i/>
      <w:iCs/>
      <w:smallCaps/>
      <w:color w:val="FFFFFF"/>
      <w:sz w:val="28"/>
      <w:szCs w:val="28"/>
      <w:lang w:eastAsia="ar-SA"/>
    </w:rPr>
  </w:style>
  <w:style w:type="paragraph" w:styleId="NormaleWeb">
    <w:name w:val="Normal (Web)"/>
    <w:basedOn w:val="Normale"/>
    <w:uiPriority w:val="99"/>
    <w:rsid w:val="00993D3E"/>
    <w:pPr>
      <w:suppressAutoHyphens/>
      <w:spacing w:before="100" w:after="100"/>
    </w:pPr>
    <w:rPr>
      <w:rFonts w:ascii="Times New Roman" w:hAnsi="Times New Roman"/>
      <w:sz w:val="24"/>
      <w:lang w:eastAsia="ar-SA"/>
    </w:rPr>
  </w:style>
  <w:style w:type="paragraph" w:customStyle="1" w:styleId="tabletext">
    <w:name w:val="tabletext"/>
    <w:basedOn w:val="Normale"/>
    <w:rsid w:val="00993D3E"/>
    <w:pPr>
      <w:suppressAutoHyphens/>
      <w:spacing w:before="100" w:after="100"/>
    </w:pPr>
    <w:rPr>
      <w:rFonts w:ascii="Times New Roman" w:hAnsi="Times New Roman"/>
      <w:sz w:val="24"/>
      <w:lang w:val="en-GB" w:eastAsia="ar-SA"/>
    </w:rPr>
  </w:style>
  <w:style w:type="character" w:styleId="Collegamentoipertestuale">
    <w:name w:val="Hyperlink"/>
    <w:basedOn w:val="Carpredefinitoparagrafo"/>
    <w:unhideWhenUsed/>
    <w:rsid w:val="008C0BFE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8C0BFE"/>
    <w:pPr>
      <w:jc w:val="both"/>
    </w:pPr>
    <w:rPr>
      <w:rFonts w:ascii="Arial" w:hAnsi="Arial" w:cs="Arial"/>
      <w:lang w:val="en-GB" w:eastAsia="es-ES"/>
    </w:rPr>
  </w:style>
  <w:style w:type="character" w:customStyle="1" w:styleId="CorpotestoCarattere">
    <w:name w:val="Corpo testo Carattere"/>
    <w:basedOn w:val="Carpredefinitoparagrafo"/>
    <w:link w:val="Corpotesto"/>
    <w:rsid w:val="008C0BFE"/>
    <w:rPr>
      <w:rFonts w:ascii="Arial" w:eastAsia="Times New Roman" w:hAnsi="Arial" w:cs="Arial"/>
      <w:szCs w:val="24"/>
      <w:lang w:val="en-GB" w:eastAsia="es-ES"/>
    </w:rPr>
  </w:style>
  <w:style w:type="character" w:customStyle="1" w:styleId="Titolo3Carattere1">
    <w:name w:val="Titolo 3 Carattere1"/>
    <w:basedOn w:val="Carpredefinitoparagrafo"/>
    <w:link w:val="Titolo3"/>
    <w:rsid w:val="00EF64E3"/>
    <w:rPr>
      <w:rFonts w:ascii="Arial" w:eastAsia="Times New Roman" w:hAnsi="Arial" w:cs="Arial"/>
      <w:b/>
      <w:bCs/>
      <w:sz w:val="24"/>
      <w:szCs w:val="26"/>
      <w:lang w:val="es-ES" w:eastAsia="ar-SA"/>
    </w:rPr>
  </w:style>
  <w:style w:type="paragraph" w:styleId="Pidipagina">
    <w:name w:val="footer"/>
    <w:basedOn w:val="Normale"/>
    <w:link w:val="PidipaginaCarattere"/>
    <w:unhideWhenUsed/>
    <w:rsid w:val="00EF64E3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PidipaginaCarattere">
    <w:name w:val="Piè di pagina Carattere"/>
    <w:basedOn w:val="Carpredefinitoparagrafo"/>
    <w:link w:val="Pidipagina"/>
    <w:rsid w:val="00EF64E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umeropagina">
    <w:name w:val="page number"/>
    <w:basedOn w:val="Carpredefinitoparagrafo"/>
    <w:unhideWhenUsed/>
    <w:rsid w:val="00EF64E3"/>
  </w:style>
  <w:style w:type="paragraph" w:styleId="Paragrafoelenco">
    <w:name w:val="List Paragraph"/>
    <w:basedOn w:val="Normale"/>
    <w:uiPriority w:val="34"/>
    <w:qFormat/>
    <w:rsid w:val="00EF6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paragraph" w:styleId="Testofumetto">
    <w:name w:val="Balloon Text"/>
    <w:basedOn w:val="Normale"/>
    <w:link w:val="TestofumettoCarattere"/>
    <w:rsid w:val="00EF64E3"/>
    <w:rPr>
      <w:rFonts w:ascii="Tahoma" w:eastAsiaTheme="minorHAnsi" w:hAnsi="Tahoma" w:cs="Tahoma"/>
      <w:sz w:val="16"/>
      <w:szCs w:val="16"/>
      <w:lang w:val="it-IT" w:eastAsia="en-US"/>
    </w:rPr>
  </w:style>
  <w:style w:type="character" w:customStyle="1" w:styleId="TestofumettoCarattere">
    <w:name w:val="Testo fumetto Carattere"/>
    <w:basedOn w:val="Carpredefinitoparagrafo"/>
    <w:link w:val="Testofumetto"/>
    <w:rsid w:val="00EF64E3"/>
    <w:rPr>
      <w:rFonts w:ascii="Tahoma" w:eastAsiaTheme="minorHAnsi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rsid w:val="00EF64E3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EF64E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W8Num3z0">
    <w:name w:val="WW8Num3z0"/>
    <w:rsid w:val="00EF64E3"/>
    <w:rPr>
      <w:rFonts w:ascii="Symbol" w:hAnsi="Symbol"/>
    </w:rPr>
  </w:style>
  <w:style w:type="character" w:customStyle="1" w:styleId="WW8Num3z1">
    <w:name w:val="WW8Num3z1"/>
    <w:rsid w:val="00EF64E3"/>
    <w:rPr>
      <w:rFonts w:ascii="Courier New" w:hAnsi="Courier New" w:cs="Courier New"/>
    </w:rPr>
  </w:style>
  <w:style w:type="character" w:customStyle="1" w:styleId="WW8Num3z2">
    <w:name w:val="WW8Num3z2"/>
    <w:rsid w:val="00EF64E3"/>
    <w:rPr>
      <w:rFonts w:ascii="Wingdings" w:hAnsi="Wingdings"/>
    </w:rPr>
  </w:style>
  <w:style w:type="character" w:customStyle="1" w:styleId="WW8Num4z0">
    <w:name w:val="WW8Num4z0"/>
    <w:rsid w:val="00EF64E3"/>
    <w:rPr>
      <w:rFonts w:ascii="Symbol" w:hAnsi="Symbol"/>
    </w:rPr>
  </w:style>
  <w:style w:type="character" w:customStyle="1" w:styleId="WW8Num4z1">
    <w:name w:val="WW8Num4z1"/>
    <w:rsid w:val="00EF64E3"/>
    <w:rPr>
      <w:rFonts w:ascii="Courier New" w:hAnsi="Courier New" w:cs="Courier New"/>
    </w:rPr>
  </w:style>
  <w:style w:type="character" w:customStyle="1" w:styleId="WW8Num4z2">
    <w:name w:val="WW8Num4z2"/>
    <w:rsid w:val="00EF64E3"/>
    <w:rPr>
      <w:rFonts w:ascii="Wingdings" w:hAnsi="Wingdings"/>
    </w:rPr>
  </w:style>
  <w:style w:type="character" w:customStyle="1" w:styleId="WW8Num5z0">
    <w:name w:val="WW8Num5z0"/>
    <w:rsid w:val="00EF64E3"/>
    <w:rPr>
      <w:rFonts w:ascii="Times New Roman" w:hAnsi="Times New Roman" w:cs="Times New Roman"/>
    </w:rPr>
  </w:style>
  <w:style w:type="character" w:customStyle="1" w:styleId="WW8Num5z1">
    <w:name w:val="WW8Num5z1"/>
    <w:rsid w:val="00EF64E3"/>
    <w:rPr>
      <w:rFonts w:ascii="Courier New" w:hAnsi="Courier New" w:cs="Courier New"/>
    </w:rPr>
  </w:style>
  <w:style w:type="character" w:customStyle="1" w:styleId="WW8Num5z2">
    <w:name w:val="WW8Num5z2"/>
    <w:rsid w:val="00EF64E3"/>
    <w:rPr>
      <w:rFonts w:ascii="Wingdings" w:hAnsi="Wingdings"/>
    </w:rPr>
  </w:style>
  <w:style w:type="character" w:customStyle="1" w:styleId="WW8Num5z3">
    <w:name w:val="WW8Num5z3"/>
    <w:rsid w:val="00EF64E3"/>
    <w:rPr>
      <w:rFonts w:ascii="Symbol" w:hAnsi="Symbol"/>
    </w:rPr>
  </w:style>
  <w:style w:type="character" w:customStyle="1" w:styleId="WW8Num6z0">
    <w:name w:val="WW8Num6z0"/>
    <w:rsid w:val="00EF64E3"/>
    <w:rPr>
      <w:rFonts w:ascii="Times New Roman" w:hAnsi="Times New Roman" w:cs="Times New Roman"/>
    </w:rPr>
  </w:style>
  <w:style w:type="character" w:customStyle="1" w:styleId="WW8Num6z1">
    <w:name w:val="WW8Num6z1"/>
    <w:rsid w:val="00EF64E3"/>
    <w:rPr>
      <w:rFonts w:ascii="Courier New" w:hAnsi="Courier New" w:cs="Courier New"/>
    </w:rPr>
  </w:style>
  <w:style w:type="character" w:customStyle="1" w:styleId="WW8Num6z2">
    <w:name w:val="WW8Num6z2"/>
    <w:rsid w:val="00EF64E3"/>
    <w:rPr>
      <w:rFonts w:ascii="Wingdings" w:hAnsi="Wingdings"/>
    </w:rPr>
  </w:style>
  <w:style w:type="character" w:customStyle="1" w:styleId="WW8Num6z3">
    <w:name w:val="WW8Num6z3"/>
    <w:rsid w:val="00EF64E3"/>
    <w:rPr>
      <w:rFonts w:ascii="Symbol" w:hAnsi="Symbol"/>
    </w:rPr>
  </w:style>
  <w:style w:type="character" w:customStyle="1" w:styleId="WW8Num7z0">
    <w:name w:val="WW8Num7z0"/>
    <w:rsid w:val="00EF64E3"/>
    <w:rPr>
      <w:rFonts w:ascii="Symbol" w:hAnsi="Symbol"/>
    </w:rPr>
  </w:style>
  <w:style w:type="character" w:customStyle="1" w:styleId="WW8Num7z1">
    <w:name w:val="WW8Num7z1"/>
    <w:rsid w:val="00EF64E3"/>
    <w:rPr>
      <w:rFonts w:ascii="Courier New" w:hAnsi="Courier New" w:cs="Courier New"/>
    </w:rPr>
  </w:style>
  <w:style w:type="character" w:customStyle="1" w:styleId="WW8Num7z2">
    <w:name w:val="WW8Num7z2"/>
    <w:rsid w:val="00EF64E3"/>
    <w:rPr>
      <w:rFonts w:ascii="Wingdings" w:hAnsi="Wingdings"/>
    </w:rPr>
  </w:style>
  <w:style w:type="character" w:customStyle="1" w:styleId="WW8Num8z0">
    <w:name w:val="WW8Num8z0"/>
    <w:rsid w:val="00EF64E3"/>
    <w:rPr>
      <w:rFonts w:ascii="Wingdings" w:hAnsi="Wingdings"/>
    </w:rPr>
  </w:style>
  <w:style w:type="character" w:customStyle="1" w:styleId="WW8Num8z1">
    <w:name w:val="WW8Num8z1"/>
    <w:rsid w:val="00EF64E3"/>
    <w:rPr>
      <w:rFonts w:ascii="Courier New" w:hAnsi="Courier New" w:cs="Courier New"/>
    </w:rPr>
  </w:style>
  <w:style w:type="character" w:customStyle="1" w:styleId="WW8Num8z3">
    <w:name w:val="WW8Num8z3"/>
    <w:rsid w:val="00EF64E3"/>
    <w:rPr>
      <w:rFonts w:ascii="Symbol" w:hAnsi="Symbol"/>
    </w:rPr>
  </w:style>
  <w:style w:type="character" w:customStyle="1" w:styleId="WW8Num10z0">
    <w:name w:val="WW8Num10z0"/>
    <w:rsid w:val="00EF64E3"/>
    <w:rPr>
      <w:rFonts w:ascii="Symbol" w:hAnsi="Symbol"/>
    </w:rPr>
  </w:style>
  <w:style w:type="character" w:customStyle="1" w:styleId="WW8Num10z1">
    <w:name w:val="WW8Num10z1"/>
    <w:rsid w:val="00EF64E3"/>
    <w:rPr>
      <w:rFonts w:ascii="Courier New" w:hAnsi="Courier New" w:cs="Courier New"/>
    </w:rPr>
  </w:style>
  <w:style w:type="character" w:customStyle="1" w:styleId="WW8Num10z2">
    <w:name w:val="WW8Num10z2"/>
    <w:rsid w:val="00EF64E3"/>
    <w:rPr>
      <w:rFonts w:ascii="Wingdings" w:hAnsi="Wingdings"/>
    </w:rPr>
  </w:style>
  <w:style w:type="character" w:customStyle="1" w:styleId="WW8Num14z0">
    <w:name w:val="WW8Num14z0"/>
    <w:rsid w:val="00EF64E3"/>
    <w:rPr>
      <w:rFonts w:ascii="Times New Roman" w:hAnsi="Times New Roman" w:cs="Times New Roman"/>
    </w:rPr>
  </w:style>
  <w:style w:type="character" w:customStyle="1" w:styleId="WW8Num14z1">
    <w:name w:val="WW8Num14z1"/>
    <w:rsid w:val="00EF64E3"/>
    <w:rPr>
      <w:rFonts w:ascii="Courier New" w:hAnsi="Courier New" w:cs="Courier New"/>
    </w:rPr>
  </w:style>
  <w:style w:type="character" w:customStyle="1" w:styleId="WW8Num14z2">
    <w:name w:val="WW8Num14z2"/>
    <w:rsid w:val="00EF64E3"/>
    <w:rPr>
      <w:rFonts w:ascii="Wingdings" w:hAnsi="Wingdings"/>
    </w:rPr>
  </w:style>
  <w:style w:type="character" w:customStyle="1" w:styleId="WW8Num14z3">
    <w:name w:val="WW8Num14z3"/>
    <w:rsid w:val="00EF64E3"/>
    <w:rPr>
      <w:rFonts w:ascii="Symbol" w:hAnsi="Symbol"/>
    </w:rPr>
  </w:style>
  <w:style w:type="character" w:customStyle="1" w:styleId="WW8Num16z0">
    <w:name w:val="WW8Num16z0"/>
    <w:rsid w:val="00EF64E3"/>
    <w:rPr>
      <w:rFonts w:ascii="Symbol" w:hAnsi="Symbol"/>
    </w:rPr>
  </w:style>
  <w:style w:type="character" w:customStyle="1" w:styleId="WW8Num16z1">
    <w:name w:val="WW8Num16z1"/>
    <w:rsid w:val="00EF64E3"/>
    <w:rPr>
      <w:rFonts w:ascii="Courier New" w:hAnsi="Courier New" w:cs="Courier New"/>
    </w:rPr>
  </w:style>
  <w:style w:type="character" w:customStyle="1" w:styleId="WW8Num16z2">
    <w:name w:val="WW8Num16z2"/>
    <w:rsid w:val="00EF64E3"/>
    <w:rPr>
      <w:rFonts w:ascii="Wingdings" w:hAnsi="Wingdings"/>
    </w:rPr>
  </w:style>
  <w:style w:type="character" w:customStyle="1" w:styleId="WW8Num17z0">
    <w:name w:val="WW8Num17z0"/>
    <w:rsid w:val="00EF64E3"/>
    <w:rPr>
      <w:rFonts w:ascii="Symbol" w:hAnsi="Symbol"/>
    </w:rPr>
  </w:style>
  <w:style w:type="character" w:customStyle="1" w:styleId="WW8Num17z1">
    <w:name w:val="WW8Num17z1"/>
    <w:rsid w:val="00EF64E3"/>
    <w:rPr>
      <w:rFonts w:ascii="Courier New" w:hAnsi="Courier New" w:cs="Courier New"/>
    </w:rPr>
  </w:style>
  <w:style w:type="character" w:customStyle="1" w:styleId="WW8Num17z2">
    <w:name w:val="WW8Num17z2"/>
    <w:rsid w:val="00EF64E3"/>
    <w:rPr>
      <w:rFonts w:ascii="Wingdings" w:hAnsi="Wingdings"/>
    </w:rPr>
  </w:style>
  <w:style w:type="character" w:customStyle="1" w:styleId="WW8Num20z0">
    <w:name w:val="WW8Num20z0"/>
    <w:rsid w:val="00EF64E3"/>
    <w:rPr>
      <w:rFonts w:ascii="Symbol" w:hAnsi="Symbol"/>
    </w:rPr>
  </w:style>
  <w:style w:type="character" w:customStyle="1" w:styleId="WW8Num20z1">
    <w:name w:val="WW8Num20z1"/>
    <w:rsid w:val="00EF64E3"/>
    <w:rPr>
      <w:rFonts w:ascii="Courier New" w:hAnsi="Courier New" w:cs="Courier New"/>
    </w:rPr>
  </w:style>
  <w:style w:type="character" w:customStyle="1" w:styleId="WW8Num20z2">
    <w:name w:val="WW8Num20z2"/>
    <w:rsid w:val="00EF64E3"/>
    <w:rPr>
      <w:rFonts w:ascii="Wingdings" w:hAnsi="Wingdings"/>
    </w:rPr>
  </w:style>
  <w:style w:type="character" w:customStyle="1" w:styleId="WW8Num21z0">
    <w:name w:val="WW8Num21z0"/>
    <w:rsid w:val="00EF64E3"/>
    <w:rPr>
      <w:rFonts w:ascii="Symbol" w:hAnsi="Symbol"/>
    </w:rPr>
  </w:style>
  <w:style w:type="character" w:customStyle="1" w:styleId="WW8Num21z1">
    <w:name w:val="WW8Num21z1"/>
    <w:rsid w:val="00EF64E3"/>
    <w:rPr>
      <w:rFonts w:ascii="Courier New" w:hAnsi="Courier New" w:cs="Courier New"/>
    </w:rPr>
  </w:style>
  <w:style w:type="character" w:customStyle="1" w:styleId="WW8Num21z2">
    <w:name w:val="WW8Num21z2"/>
    <w:rsid w:val="00EF64E3"/>
    <w:rPr>
      <w:rFonts w:ascii="Wingdings" w:hAnsi="Wingdings"/>
    </w:rPr>
  </w:style>
  <w:style w:type="character" w:customStyle="1" w:styleId="WW8Num22z0">
    <w:name w:val="WW8Num22z0"/>
    <w:rsid w:val="00EF64E3"/>
    <w:rPr>
      <w:rFonts w:ascii="Symbol" w:hAnsi="Symbol"/>
    </w:rPr>
  </w:style>
  <w:style w:type="character" w:customStyle="1" w:styleId="WW8Num23z1">
    <w:name w:val="WW8Num23z1"/>
    <w:rsid w:val="00EF64E3"/>
    <w:rPr>
      <w:rFonts w:ascii="Verdana" w:eastAsia="Times New Roman" w:hAnsi="Verdana" w:cs="Times New Roman"/>
    </w:rPr>
  </w:style>
  <w:style w:type="character" w:customStyle="1" w:styleId="WW8Num28z0">
    <w:name w:val="WW8Num28z0"/>
    <w:rsid w:val="00EF64E3"/>
    <w:rPr>
      <w:rFonts w:ascii="Symbol" w:hAnsi="Symbol"/>
    </w:rPr>
  </w:style>
  <w:style w:type="character" w:customStyle="1" w:styleId="WW8Num28z1">
    <w:name w:val="WW8Num28z1"/>
    <w:rsid w:val="00EF64E3"/>
    <w:rPr>
      <w:rFonts w:ascii="Courier New" w:hAnsi="Courier New" w:cs="Courier New"/>
    </w:rPr>
  </w:style>
  <w:style w:type="character" w:customStyle="1" w:styleId="WW8Num28z2">
    <w:name w:val="WW8Num28z2"/>
    <w:rsid w:val="00EF64E3"/>
    <w:rPr>
      <w:rFonts w:ascii="Wingdings" w:hAnsi="Wingdings"/>
    </w:rPr>
  </w:style>
  <w:style w:type="character" w:customStyle="1" w:styleId="WW8Num30z0">
    <w:name w:val="WW8Num30z0"/>
    <w:rsid w:val="00EF64E3"/>
    <w:rPr>
      <w:rFonts w:ascii="Symbol" w:hAnsi="Symbol"/>
    </w:rPr>
  </w:style>
  <w:style w:type="character" w:customStyle="1" w:styleId="WW8Num30z1">
    <w:name w:val="WW8Num30z1"/>
    <w:rsid w:val="00EF64E3"/>
    <w:rPr>
      <w:rFonts w:ascii="Courier New" w:hAnsi="Courier New" w:cs="Courier New"/>
    </w:rPr>
  </w:style>
  <w:style w:type="character" w:customStyle="1" w:styleId="WW8Num30z2">
    <w:name w:val="WW8Num30z2"/>
    <w:rsid w:val="00EF64E3"/>
    <w:rPr>
      <w:rFonts w:ascii="Wingdings" w:hAnsi="Wingdings"/>
    </w:rPr>
  </w:style>
  <w:style w:type="character" w:customStyle="1" w:styleId="WW8Num32z0">
    <w:name w:val="WW8Num32z0"/>
    <w:rsid w:val="00EF64E3"/>
    <w:rPr>
      <w:rFonts w:ascii="Symbol" w:hAnsi="Symbol"/>
    </w:rPr>
  </w:style>
  <w:style w:type="character" w:customStyle="1" w:styleId="WW8Num32z1">
    <w:name w:val="WW8Num32z1"/>
    <w:rsid w:val="00EF64E3"/>
    <w:rPr>
      <w:rFonts w:ascii="Courier New" w:hAnsi="Courier New" w:cs="Courier New"/>
    </w:rPr>
  </w:style>
  <w:style w:type="character" w:customStyle="1" w:styleId="WW8Num32z2">
    <w:name w:val="WW8Num32z2"/>
    <w:rsid w:val="00EF64E3"/>
    <w:rPr>
      <w:rFonts w:ascii="Wingdings" w:hAnsi="Wingdings"/>
    </w:rPr>
  </w:style>
  <w:style w:type="character" w:customStyle="1" w:styleId="WW8NumSt22z0">
    <w:name w:val="WW8NumSt22z0"/>
    <w:rsid w:val="00EF64E3"/>
    <w:rPr>
      <w:rFonts w:ascii="Symbol" w:hAnsi="Symbol"/>
    </w:rPr>
  </w:style>
  <w:style w:type="character" w:customStyle="1" w:styleId="WW8NumSt22z1">
    <w:name w:val="WW8NumSt22z1"/>
    <w:rsid w:val="00EF64E3"/>
    <w:rPr>
      <w:rFonts w:ascii="Courier New" w:hAnsi="Courier New" w:cs="Courier New"/>
    </w:rPr>
  </w:style>
  <w:style w:type="character" w:customStyle="1" w:styleId="WW8NumSt22z2">
    <w:name w:val="WW8NumSt22z2"/>
    <w:rsid w:val="00EF64E3"/>
    <w:rPr>
      <w:rFonts w:ascii="Wingdings" w:hAnsi="Wingdings"/>
    </w:rPr>
  </w:style>
  <w:style w:type="character" w:customStyle="1" w:styleId="Carpredefinitoparagrafo1">
    <w:name w:val="Car. predefinito paragrafo1"/>
    <w:rsid w:val="00EF64E3"/>
  </w:style>
  <w:style w:type="character" w:customStyle="1" w:styleId="Titolo3Carattere">
    <w:name w:val="Titolo 3 Carattere"/>
    <w:basedOn w:val="Carpredefinitoparagrafo1"/>
    <w:rsid w:val="00EF64E3"/>
    <w:rPr>
      <w:rFonts w:ascii="Arial" w:hAnsi="Arial" w:cs="Arial"/>
      <w:b/>
      <w:bCs/>
      <w:sz w:val="24"/>
      <w:szCs w:val="26"/>
      <w:lang w:val="es-ES" w:eastAsia="ar-SA" w:bidi="ar-SA"/>
    </w:rPr>
  </w:style>
  <w:style w:type="character" w:customStyle="1" w:styleId="Caratteredellanota">
    <w:name w:val="Carattere della nota"/>
    <w:basedOn w:val="Carpredefinitoparagrafo1"/>
    <w:rsid w:val="00EF64E3"/>
    <w:rPr>
      <w:vertAlign w:val="superscript"/>
    </w:rPr>
  </w:style>
  <w:style w:type="character" w:styleId="Enfasigrassetto">
    <w:name w:val="Strong"/>
    <w:basedOn w:val="Carpredefinitoparagrafo1"/>
    <w:qFormat/>
    <w:rsid w:val="00EF64E3"/>
    <w:rPr>
      <w:b/>
      <w:bCs/>
    </w:rPr>
  </w:style>
  <w:style w:type="paragraph" w:customStyle="1" w:styleId="Intestazione1">
    <w:name w:val="Intestazione1"/>
    <w:basedOn w:val="Normale"/>
    <w:next w:val="Corpotesto"/>
    <w:rsid w:val="00EF64E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Elenco">
    <w:name w:val="List"/>
    <w:basedOn w:val="Corpotesto"/>
    <w:rsid w:val="00EF64E3"/>
    <w:pPr>
      <w:suppressAutoHyphens/>
      <w:spacing w:after="120"/>
      <w:jc w:val="left"/>
    </w:pPr>
    <w:rPr>
      <w:rFonts w:ascii="Verdana" w:hAnsi="Verdana" w:cs="Tahoma"/>
      <w:lang w:val="es-ES" w:eastAsia="ar-SA"/>
    </w:rPr>
  </w:style>
  <w:style w:type="paragraph" w:customStyle="1" w:styleId="Didascalia1">
    <w:name w:val="Didascalia1"/>
    <w:basedOn w:val="Normale"/>
    <w:rsid w:val="00EF64E3"/>
    <w:pPr>
      <w:suppressLineNumbers/>
      <w:suppressAutoHyphens/>
      <w:spacing w:before="120" w:after="120"/>
    </w:pPr>
    <w:rPr>
      <w:rFonts w:cs="Tahoma"/>
      <w:i/>
      <w:iCs/>
      <w:sz w:val="24"/>
      <w:lang w:eastAsia="ar-SA"/>
    </w:rPr>
  </w:style>
  <w:style w:type="paragraph" w:customStyle="1" w:styleId="Indice">
    <w:name w:val="Indice"/>
    <w:basedOn w:val="Normale"/>
    <w:rsid w:val="00EF64E3"/>
    <w:pPr>
      <w:suppressLineNumbers/>
      <w:suppressAutoHyphens/>
    </w:pPr>
    <w:rPr>
      <w:rFonts w:cs="Tahoma"/>
      <w:lang w:eastAsia="ar-SA"/>
    </w:rPr>
  </w:style>
  <w:style w:type="paragraph" w:customStyle="1" w:styleId="NormaleWeb1">
    <w:name w:val="Normale (Web)1"/>
    <w:basedOn w:val="Normale"/>
    <w:rsid w:val="00EF64E3"/>
    <w:pPr>
      <w:suppressAutoHyphens/>
      <w:spacing w:before="100" w:after="100"/>
    </w:pPr>
    <w:rPr>
      <w:rFonts w:ascii="Times New Roman" w:hAnsi="Times New Roman"/>
      <w:sz w:val="24"/>
      <w:lang w:eastAsia="ar-SA"/>
    </w:rPr>
  </w:style>
  <w:style w:type="paragraph" w:customStyle="1" w:styleId="StyleHeading1After6pt">
    <w:name w:val="Style Heading 1 + After:  6 pt"/>
    <w:basedOn w:val="Titolo1"/>
    <w:rsid w:val="00EF64E3"/>
    <w:pPr>
      <w:numPr>
        <w:numId w:val="3"/>
      </w:numPr>
      <w:suppressAutoHyphens/>
      <w:spacing w:after="120"/>
    </w:pPr>
    <w:rPr>
      <w:rFonts w:cs="Times New Roman"/>
      <w:kern w:val="1"/>
      <w:lang w:eastAsia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e"/>
    <w:rsid w:val="00EF64E3"/>
    <w:pPr>
      <w:suppressAutoHyphens/>
      <w:spacing w:after="160" w:line="240" w:lineRule="exact"/>
    </w:pPr>
    <w:rPr>
      <w:rFonts w:ascii="Tahoma" w:hAnsi="Tahoma" w:cs="Tahom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EF64E3"/>
    <w:pPr>
      <w:suppressAutoHyphens/>
    </w:pPr>
    <w:rPr>
      <w:rFonts w:ascii="Times New Roman" w:hAnsi="Times New Roman"/>
      <w:szCs w:val="20"/>
      <w:lang w:val="en-GB"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F64E3"/>
    <w:rPr>
      <w:rFonts w:ascii="Times New Roman" w:eastAsia="Times New Roman" w:hAnsi="Times New Roman"/>
      <w:lang w:val="en-GB" w:eastAsia="ar-SA"/>
    </w:rPr>
  </w:style>
  <w:style w:type="paragraph" w:customStyle="1" w:styleId="Mappadocumento1">
    <w:name w:val="Mappa documento1"/>
    <w:basedOn w:val="Normale"/>
    <w:rsid w:val="00EF64E3"/>
    <w:pPr>
      <w:shd w:val="clear" w:color="auto" w:fill="000080"/>
      <w:suppressAutoHyphens/>
    </w:pPr>
    <w:rPr>
      <w:rFonts w:ascii="Tahoma" w:hAnsi="Tahoma" w:cs="Tahoma"/>
      <w:szCs w:val="20"/>
      <w:lang w:eastAsia="ar-SA"/>
    </w:rPr>
  </w:style>
  <w:style w:type="paragraph" w:customStyle="1" w:styleId="Text1">
    <w:name w:val="Text 1"/>
    <w:basedOn w:val="Normale"/>
    <w:rsid w:val="00EF64E3"/>
    <w:pPr>
      <w:suppressAutoHyphens/>
      <w:spacing w:after="240"/>
      <w:ind w:left="482"/>
      <w:jc w:val="both"/>
    </w:pPr>
    <w:rPr>
      <w:rFonts w:ascii="Times New Roman" w:hAnsi="Times New Roman"/>
      <w:sz w:val="24"/>
      <w:szCs w:val="20"/>
      <w:lang w:val="en-GB" w:eastAsia="ar-SA"/>
    </w:rPr>
  </w:style>
  <w:style w:type="paragraph" w:customStyle="1" w:styleId="Puntoelenco1">
    <w:name w:val="Punto elenco1"/>
    <w:basedOn w:val="Normale"/>
    <w:rsid w:val="00EF64E3"/>
    <w:pPr>
      <w:numPr>
        <w:numId w:val="4"/>
      </w:numPr>
      <w:suppressAutoHyphens/>
      <w:spacing w:after="240"/>
      <w:jc w:val="both"/>
    </w:pPr>
    <w:rPr>
      <w:rFonts w:ascii="Times New Roman" w:hAnsi="Times New Roman"/>
      <w:sz w:val="24"/>
      <w:szCs w:val="20"/>
      <w:lang w:val="en-GB" w:eastAsia="ar-SA"/>
    </w:rPr>
  </w:style>
  <w:style w:type="paragraph" w:customStyle="1" w:styleId="Testofumetto1">
    <w:name w:val="Testo fumetto1"/>
    <w:basedOn w:val="Normale"/>
    <w:rsid w:val="00EF64E3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Copies">
    <w:name w:val="Copies"/>
    <w:basedOn w:val="Normale"/>
    <w:next w:val="Normale"/>
    <w:rsid w:val="00EF64E3"/>
    <w:pPr>
      <w:tabs>
        <w:tab w:val="left" w:pos="2512"/>
        <w:tab w:val="left" w:pos="2762"/>
        <w:tab w:val="left" w:pos="5642"/>
        <w:tab w:val="left" w:pos="6362"/>
        <w:tab w:val="left" w:pos="6720"/>
      </w:tabs>
      <w:suppressAutoHyphens/>
      <w:spacing w:before="480"/>
      <w:ind w:left="1792" w:hanging="1792"/>
    </w:pPr>
    <w:rPr>
      <w:sz w:val="24"/>
      <w:szCs w:val="20"/>
      <w:lang w:val="en-GB" w:eastAsia="ar-SA"/>
    </w:rPr>
  </w:style>
  <w:style w:type="paragraph" w:customStyle="1" w:styleId="Contenutotabella">
    <w:name w:val="Contenuto tabella"/>
    <w:basedOn w:val="Normale"/>
    <w:rsid w:val="00EF64E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EF64E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EF64E3"/>
    <w:pPr>
      <w:suppressAutoHyphens/>
      <w:spacing w:after="120"/>
      <w:jc w:val="left"/>
    </w:pPr>
    <w:rPr>
      <w:rFonts w:ascii="Verdana" w:hAnsi="Verdana" w:cs="Times New Roman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1237</Words>
  <Characters>7056</Characters>
  <Application>Microsoft Office Word</Application>
  <DocSecurity>0</DocSecurity>
  <Lines>58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8277</CharactersWithSpaces>
  <SharedDoc>false</SharedDoc>
  <HLinks>
    <vt:vector size="12" baseType="variant">
      <vt:variant>
        <vt:i4>3145787</vt:i4>
      </vt:variant>
      <vt:variant>
        <vt:i4>3</vt:i4>
      </vt:variant>
      <vt:variant>
        <vt:i4>0</vt:i4>
      </vt:variant>
      <vt:variant>
        <vt:i4>5</vt:i4>
      </vt:variant>
      <vt:variant>
        <vt:lpwstr>http://www.cesfor.net/</vt:lpwstr>
      </vt:variant>
      <vt:variant>
        <vt:lpwstr/>
      </vt:variant>
      <vt:variant>
        <vt:i4>2621458</vt:i4>
      </vt:variant>
      <vt:variant>
        <vt:i4>0</vt:i4>
      </vt:variant>
      <vt:variant>
        <vt:i4>0</vt:i4>
      </vt:variant>
      <vt:variant>
        <vt:i4>5</vt:i4>
      </vt:variant>
      <vt:variant>
        <vt:lpwstr>mailto:progettazione@cesfor.net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Curran</dc:creator>
  <cp:lastModifiedBy>Maria Teresa</cp:lastModifiedBy>
  <cp:revision>2</cp:revision>
  <dcterms:created xsi:type="dcterms:W3CDTF">2013-01-15T22:51:00Z</dcterms:created>
  <dcterms:modified xsi:type="dcterms:W3CDTF">2013-01-15T22:51:00Z</dcterms:modified>
</cp:coreProperties>
</file>